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9D044B" w:rsidRPr="00590863" w:rsidRDefault="009D044B" w:rsidP="000110C6">
      <w:pPr>
        <w:spacing w:after="0"/>
        <w:jc w:val="right"/>
        <w:rPr>
          <w:rFonts w:ascii="Arial" w:hAnsi="Arial" w:cs="Arial"/>
          <w:sz w:val="18"/>
          <w:szCs w:val="18"/>
        </w:rPr>
      </w:pPr>
      <w:r w:rsidRPr="00590863">
        <w:rPr>
          <w:rFonts w:ascii="Arial" w:hAnsi="Arial" w:cs="Arial"/>
          <w:sz w:val="18"/>
          <w:szCs w:val="18"/>
        </w:rPr>
        <w:t>Obrazec št: 1</w:t>
      </w:r>
    </w:p>
    <w:p w:rsidR="009D044B" w:rsidRPr="00252358" w:rsidRDefault="009D044B" w:rsidP="009D044B">
      <w:bookmarkStart w:id="0" w:name="_GoBack"/>
      <w:bookmarkEnd w:id="0"/>
    </w:p>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9D044B" w:rsidRDefault="009D044B" w:rsidP="009D044B">
      <w:pPr>
        <w:spacing w:after="120"/>
        <w:rPr>
          <w:rFonts w:ascii="Arial" w:hAnsi="Arial" w:cs="Arial"/>
        </w:rPr>
      </w:pPr>
    </w:p>
    <w:p w:rsidR="00AC64FF" w:rsidRDefault="009D044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Dodatno projektiranje kolesarske steze in drugih ukrepov za spodbujanje kolesarjenja v občini Zagorje ob Savi</w:t>
      </w:r>
      <w:r>
        <w:rPr>
          <w:rFonts w:ascii="Arial" w:hAnsi="Arial" w:cs="Arial"/>
          <w:color w:val="000000"/>
          <w:sz w:val="18"/>
          <w:szCs w:val="18"/>
        </w:rPr>
        <w:t>« dajemo ponudbo, kot sledi:</w:t>
      </w:r>
    </w:p>
    <w:p w:rsidR="00AC64FF" w:rsidRDefault="009D044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C64F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bl>
    <w:p w:rsidR="00AC64FF" w:rsidRDefault="009D044B">
      <w:pPr>
        <w:spacing w:before="225" w:after="225" w:line="240" w:lineRule="auto"/>
        <w:jc w:val="both"/>
      </w:pPr>
      <w:r>
        <w:rPr>
          <w:rFonts w:ascii="Arial" w:hAnsi="Arial" w:cs="Arial"/>
          <w:color w:val="000000"/>
          <w:sz w:val="18"/>
          <w:szCs w:val="18"/>
        </w:rPr>
        <w:t>Ponudbo oddajamo (ustrezno označite):</w:t>
      </w:r>
    </w:p>
    <w:p w:rsidR="00AC64FF" w:rsidRDefault="009D044B">
      <w:pPr>
        <w:spacing w:before="225" w:after="225" w:line="240" w:lineRule="auto"/>
        <w:jc w:val="both"/>
      </w:pPr>
      <w:r>
        <w:fldChar w:fldCharType="begin">
          <w:ffData>
            <w:name w:val="cbox15e30a9a88ef96"/>
            <w:enabled/>
            <w:calcOnExit w:val="0"/>
            <w:checkBox>
              <w:sizeAuto/>
              <w:default w:val="0"/>
            </w:checkBox>
          </w:ffData>
        </w:fldChar>
      </w:r>
      <w:bookmarkStart w:id="1" w:name="cbox15e30a9a88ef96"/>
      <w:r>
        <w:instrText xml:space="preserve"> FORMCHECKBOX </w:instrText>
      </w:r>
      <w:r w:rsidR="00C31FEB">
        <w:fldChar w:fldCharType="separate"/>
      </w:r>
      <w:r>
        <w:fldChar w:fldCharType="end"/>
      </w:r>
      <w:bookmarkEnd w:id="1"/>
      <w:r>
        <w:rPr>
          <w:rFonts w:ascii="Arial" w:hAnsi="Arial" w:cs="Arial"/>
          <w:color w:val="000000"/>
          <w:sz w:val="18"/>
          <w:szCs w:val="18"/>
        </w:rPr>
        <w:t> samostojno</w:t>
      </w:r>
    </w:p>
    <w:p w:rsidR="00AC64FF" w:rsidRDefault="009D044B">
      <w:pPr>
        <w:spacing w:before="225" w:after="225" w:line="240" w:lineRule="auto"/>
        <w:jc w:val="both"/>
      </w:pPr>
      <w:r>
        <w:fldChar w:fldCharType="begin">
          <w:ffData>
            <w:name w:val="cbox15e30a9a88f2b1"/>
            <w:enabled/>
            <w:calcOnExit w:val="0"/>
            <w:checkBox>
              <w:sizeAuto/>
              <w:default w:val="0"/>
            </w:checkBox>
          </w:ffData>
        </w:fldChar>
      </w:r>
      <w:bookmarkStart w:id="2" w:name="cbox15e30a9a88f2b1"/>
      <w:r>
        <w:instrText xml:space="preserve"> FORMCHECKBOX </w:instrText>
      </w:r>
      <w:r w:rsidR="00C31FEB">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AC64FF" w:rsidRDefault="009D044B">
      <w:pPr>
        <w:spacing w:before="225" w:after="225" w:line="240" w:lineRule="auto"/>
        <w:jc w:val="both"/>
      </w:pPr>
      <w:r>
        <w:fldChar w:fldCharType="begin">
          <w:ffData>
            <w:name w:val="cbox15e30a9a88f5b4"/>
            <w:enabled/>
            <w:calcOnExit w:val="0"/>
            <w:checkBox>
              <w:sizeAuto/>
              <w:default w:val="0"/>
            </w:checkBox>
          </w:ffData>
        </w:fldChar>
      </w:r>
      <w:bookmarkStart w:id="3" w:name="cbox15e30a9a88f5b4"/>
      <w:r>
        <w:instrText xml:space="preserve"> FORMCHECKBOX </w:instrText>
      </w:r>
      <w:r w:rsidR="00C31FEB">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AC64FF" w:rsidRDefault="009D044B">
      <w:pPr>
        <w:spacing w:before="225" w:after="225" w:line="240" w:lineRule="auto"/>
        <w:jc w:val="both"/>
      </w:pPr>
      <w:r>
        <w:fldChar w:fldCharType="begin">
          <w:ffData>
            <w:name w:val="cbox15e30a9a88f8ac"/>
            <w:enabled/>
            <w:calcOnExit w:val="0"/>
            <w:checkBox>
              <w:sizeAuto/>
              <w:default w:val="0"/>
            </w:checkBox>
          </w:ffData>
        </w:fldChar>
      </w:r>
      <w:bookmarkStart w:id="4" w:name="cbox15e30a9a88f8ac"/>
      <w:r>
        <w:instrText xml:space="preserve"> FORMCHECKBOX </w:instrText>
      </w:r>
      <w:r w:rsidR="00C31FEB">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AC64FF" w:rsidRDefault="009D044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8143AB" w:rsidTr="008143AB">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143AB" w:rsidRDefault="008143AB" w:rsidP="008143AB">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143AB" w:rsidRDefault="008143A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143AB" w:rsidRDefault="008143A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143AB" w:rsidRDefault="008143AB">
            <w:pPr>
              <w:jc w:val="center"/>
            </w:pPr>
            <w:r>
              <w:rPr>
                <w:rFonts w:ascii="Arial" w:hAnsi="Arial" w:cs="Arial"/>
                <w:b/>
                <w:bCs/>
                <w:color w:val="000000"/>
                <w:position w:val="-2"/>
                <w:sz w:val="18"/>
                <w:szCs w:val="18"/>
                <w:shd w:val="clear" w:color="auto" w:fill="D1D1D1"/>
              </w:rPr>
              <w:t>Vrednost z DDV</w:t>
            </w: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autoSpaceDE w:val="0"/>
              <w:autoSpaceDN w:val="0"/>
              <w:adjustRightInd w:val="0"/>
              <w:ind w:left="176" w:hanging="176"/>
              <w:jc w:val="both"/>
              <w:rPr>
                <w:rFonts w:ascii="Arial" w:hAnsi="Arial" w:cs="Arial"/>
                <w:sz w:val="18"/>
                <w:szCs w:val="18"/>
              </w:rPr>
            </w:pPr>
            <w:r w:rsidRPr="008143AB">
              <w:rPr>
                <w:rFonts w:ascii="Arial" w:hAnsi="Arial" w:cs="Arial"/>
                <w:sz w:val="18"/>
                <w:szCs w:val="18"/>
              </w:rPr>
              <w:t>1.a odsek »čez Orehovico, vključno z rekonstrukcijo R1-221/1227 od km 3,715 do km 4,715« v dolžini cca. 1000m; predvidena je izdelava PZI dokumentacija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r>
              <w:rPr>
                <w:rFonts w:ascii="Arial" w:hAnsi="Arial" w:cs="Arial"/>
                <w:color w:val="000000"/>
                <w:position w:val="-2"/>
                <w:sz w:val="18"/>
                <w:szCs w:val="18"/>
              </w:rPr>
              <w:t> </w:t>
            </w: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autoSpaceDE w:val="0"/>
              <w:autoSpaceDN w:val="0"/>
              <w:adjustRightInd w:val="0"/>
              <w:ind w:left="176" w:hanging="176"/>
              <w:jc w:val="both"/>
              <w:rPr>
                <w:rFonts w:ascii="Arial" w:hAnsi="Arial" w:cs="Arial"/>
                <w:sz w:val="18"/>
                <w:szCs w:val="18"/>
              </w:rPr>
            </w:pPr>
            <w:r w:rsidRPr="008143AB">
              <w:rPr>
                <w:rFonts w:ascii="Arial" w:hAnsi="Arial" w:cs="Arial"/>
                <w:sz w:val="18"/>
                <w:szCs w:val="18"/>
              </w:rPr>
              <w:t>1.b izdelava DGD in PZI dokumentacija za premostitev potoka Orehovica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autoSpaceDE w:val="0"/>
              <w:autoSpaceDN w:val="0"/>
              <w:adjustRightInd w:val="0"/>
              <w:ind w:left="176" w:hanging="176"/>
              <w:jc w:val="both"/>
              <w:rPr>
                <w:rFonts w:ascii="Arial" w:hAnsi="Arial" w:cs="Arial"/>
                <w:sz w:val="18"/>
                <w:szCs w:val="18"/>
              </w:rPr>
            </w:pPr>
            <w:r w:rsidRPr="008143AB">
              <w:rPr>
                <w:rFonts w:ascii="Arial" w:hAnsi="Arial" w:cs="Arial"/>
                <w:sz w:val="18"/>
                <w:szCs w:val="18"/>
              </w:rPr>
              <w:t>1.c izdelava PZI dokumentacije za počivališče za kolesarje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ind w:left="176" w:hanging="176"/>
              <w:jc w:val="both"/>
              <w:rPr>
                <w:rFonts w:ascii="Arial" w:hAnsi="Arial" w:cs="Arial"/>
                <w:color w:val="000000"/>
                <w:position w:val="-2"/>
                <w:sz w:val="18"/>
                <w:szCs w:val="18"/>
              </w:rPr>
            </w:pPr>
            <w:r w:rsidRPr="008143AB">
              <w:rPr>
                <w:rFonts w:ascii="Arial" w:hAnsi="Arial" w:cs="Arial"/>
                <w:sz w:val="18"/>
                <w:szCs w:val="18"/>
              </w:rPr>
              <w:t>2.a odsek »Glasbena šola Zagorje-OIC Selo« v dolžini cca. 1600m; predvidena je izdelava PZI dokumentacije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autoSpaceDE w:val="0"/>
              <w:autoSpaceDN w:val="0"/>
              <w:adjustRightInd w:val="0"/>
              <w:ind w:left="176" w:hanging="176"/>
              <w:jc w:val="both"/>
              <w:rPr>
                <w:rFonts w:ascii="Arial" w:hAnsi="Arial" w:cs="Arial"/>
                <w:sz w:val="18"/>
                <w:szCs w:val="18"/>
              </w:rPr>
            </w:pPr>
            <w:r w:rsidRPr="008143AB">
              <w:rPr>
                <w:rFonts w:ascii="Arial" w:hAnsi="Arial" w:cs="Arial"/>
                <w:sz w:val="18"/>
                <w:szCs w:val="18"/>
              </w:rPr>
              <w:t>2.b izdelava DGD in PZI dokumentacija za dve premostitve potoka Kotredeščica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autoSpaceDE w:val="0"/>
              <w:autoSpaceDN w:val="0"/>
              <w:adjustRightInd w:val="0"/>
              <w:ind w:left="176" w:hanging="176"/>
              <w:jc w:val="both"/>
              <w:rPr>
                <w:rFonts w:ascii="Arial" w:hAnsi="Arial" w:cs="Arial"/>
                <w:sz w:val="18"/>
                <w:szCs w:val="18"/>
              </w:rPr>
            </w:pPr>
            <w:r w:rsidRPr="008143AB">
              <w:rPr>
                <w:rFonts w:ascii="Arial" w:hAnsi="Arial" w:cs="Arial"/>
                <w:sz w:val="18"/>
                <w:szCs w:val="18"/>
              </w:rPr>
              <w:t>2.c izdelava PZI dokumentacije za tri počivališča za kolesarje in eno območje za izposojevalnico električnih koles, vključno z nadstrešnico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ind w:left="176" w:hanging="176"/>
              <w:jc w:val="both"/>
              <w:rPr>
                <w:rFonts w:ascii="Arial" w:hAnsi="Arial" w:cs="Arial"/>
                <w:sz w:val="18"/>
                <w:szCs w:val="18"/>
              </w:rPr>
            </w:pPr>
            <w:r w:rsidRPr="008143AB">
              <w:rPr>
                <w:rFonts w:ascii="Arial" w:hAnsi="Arial" w:cs="Arial"/>
                <w:sz w:val="18"/>
                <w:szCs w:val="18"/>
              </w:rPr>
              <w:t>3.a odsek »Glasbena šola Zagorje-Kolodvorska« v dolžini cca. 140m; predvidena je izdelava PZI dokumentacije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rPr>
          <w:trHeight w:val="26"/>
        </w:trPr>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autoSpaceDE w:val="0"/>
              <w:autoSpaceDN w:val="0"/>
              <w:adjustRightInd w:val="0"/>
              <w:ind w:left="176" w:hanging="176"/>
              <w:jc w:val="both"/>
              <w:rPr>
                <w:rFonts w:ascii="Arial" w:hAnsi="Arial" w:cs="Arial"/>
                <w:sz w:val="18"/>
                <w:szCs w:val="18"/>
              </w:rPr>
            </w:pPr>
            <w:r w:rsidRPr="008143AB">
              <w:rPr>
                <w:rFonts w:ascii="Arial" w:hAnsi="Arial" w:cs="Arial"/>
                <w:sz w:val="18"/>
                <w:szCs w:val="18"/>
              </w:rPr>
              <w:t>3.b izdelava DGD in PZI dokumentacija za premostitev potoka Medija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autoSpaceDE w:val="0"/>
              <w:autoSpaceDN w:val="0"/>
              <w:adjustRightInd w:val="0"/>
              <w:ind w:left="176" w:hanging="176"/>
              <w:jc w:val="both"/>
              <w:rPr>
                <w:rFonts w:ascii="Arial" w:hAnsi="Arial" w:cs="Arial"/>
                <w:sz w:val="18"/>
                <w:szCs w:val="18"/>
              </w:rPr>
            </w:pPr>
            <w:r w:rsidRPr="008143AB">
              <w:rPr>
                <w:rFonts w:ascii="Arial" w:hAnsi="Arial" w:cs="Arial"/>
                <w:sz w:val="18"/>
                <w:szCs w:val="18"/>
              </w:rPr>
              <w:lastRenderedPageBreak/>
              <w:t>3.c izdelava PZI dokumentacije za eno počivališče za kolesarje in eno območje za izposojevalnico električnih koles, vključno z nadstrešnico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autoSpaceDE w:val="0"/>
              <w:autoSpaceDN w:val="0"/>
              <w:adjustRightInd w:val="0"/>
              <w:ind w:left="176" w:hanging="176"/>
              <w:jc w:val="both"/>
              <w:rPr>
                <w:rFonts w:ascii="Arial" w:hAnsi="Arial" w:cs="Arial"/>
                <w:sz w:val="18"/>
                <w:szCs w:val="18"/>
              </w:rPr>
            </w:pPr>
            <w:r w:rsidRPr="008143AB">
              <w:rPr>
                <w:rFonts w:ascii="Arial" w:hAnsi="Arial" w:cs="Arial"/>
                <w:sz w:val="18"/>
                <w:szCs w:val="18"/>
              </w:rPr>
              <w:t>4. Hidrološko-hidravlični elaborat za vse premostitvene objekte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ind w:left="176" w:hanging="176"/>
              <w:jc w:val="both"/>
              <w:rPr>
                <w:rFonts w:ascii="Arial" w:hAnsi="Arial" w:cs="Arial"/>
                <w:sz w:val="18"/>
                <w:szCs w:val="18"/>
              </w:rPr>
            </w:pPr>
            <w:r w:rsidRPr="008143AB">
              <w:rPr>
                <w:rFonts w:ascii="Arial" w:hAnsi="Arial" w:cs="Arial"/>
                <w:sz w:val="18"/>
                <w:szCs w:val="18"/>
              </w:rPr>
              <w:t>5. Geološko – geomehanski elaborat za potrebe dimenzioniranja voziščne konstrukcije kot tudi za potrebe izdelave nasipov, usekov, zavarovanj brežin, regulacijskih zidov ipd.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Pr="008143AB" w:rsidRDefault="008143AB" w:rsidP="008143AB">
            <w:pPr>
              <w:ind w:left="176" w:hanging="176"/>
              <w:jc w:val="both"/>
              <w:rPr>
                <w:rFonts w:ascii="Arial" w:hAnsi="Arial" w:cs="Arial"/>
                <w:sz w:val="18"/>
                <w:szCs w:val="18"/>
              </w:rPr>
            </w:pPr>
            <w:r w:rsidRPr="008143AB">
              <w:rPr>
                <w:rFonts w:ascii="Arial" w:hAnsi="Arial" w:cs="Arial"/>
                <w:sz w:val="18"/>
                <w:szCs w:val="18"/>
              </w:rPr>
              <w:t>6. Sodelovanje z naročnikom pri izvedbi postopka javnega naročila za izbor izvajalca gradbenih del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43AB" w:rsidRDefault="008143AB" w:rsidP="008143AB">
            <w:pPr>
              <w:rPr>
                <w:rFonts w:ascii="Arial" w:hAnsi="Arial" w:cs="Arial"/>
                <w:color w:val="000000"/>
                <w:position w:val="-2"/>
                <w:sz w:val="18"/>
                <w:szCs w:val="18"/>
              </w:rPr>
            </w:pPr>
          </w:p>
        </w:tc>
      </w:tr>
      <w:tr w:rsidR="008143AB" w:rsidTr="008143AB">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143AB" w:rsidRDefault="008143AB" w:rsidP="008143AB">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143AB" w:rsidRDefault="008143A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143AB" w:rsidRDefault="008143A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143AB" w:rsidRDefault="008143AB">
            <w:r>
              <w:rPr>
                <w:rFonts w:ascii="Arial" w:hAnsi="Arial" w:cs="Arial"/>
                <w:color w:val="000000"/>
                <w:position w:val="-2"/>
                <w:sz w:val="18"/>
                <w:szCs w:val="18"/>
                <w:shd w:val="clear" w:color="auto" w:fill="CCCCCC"/>
              </w:rPr>
              <w:t> </w:t>
            </w:r>
          </w:p>
        </w:tc>
      </w:tr>
    </w:tbl>
    <w:p w:rsidR="00AC64FF" w:rsidRDefault="009D044B">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8143AB" w:rsidRDefault="008143AB" w:rsidP="008143A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Ostali ponderji v okviru merila ekonomsko najugodnejše ponudbe</w:t>
      </w:r>
    </w:p>
    <w:p w:rsidR="0083580D" w:rsidRPr="0083580D" w:rsidRDefault="008143AB" w:rsidP="0098488F">
      <w:pPr>
        <w:pStyle w:val="ListParagraph"/>
        <w:numPr>
          <w:ilvl w:val="0"/>
          <w:numId w:val="27"/>
        </w:numPr>
        <w:spacing w:before="225" w:after="225" w:line="240" w:lineRule="auto"/>
        <w:jc w:val="both"/>
        <w:rPr>
          <w:color w:val="FF0000"/>
        </w:rPr>
      </w:pPr>
      <w:r w:rsidRPr="0083580D">
        <w:rPr>
          <w:rFonts w:ascii="Arial" w:hAnsi="Arial" w:cs="Arial"/>
          <w:b/>
          <w:bCs/>
          <w:color w:val="FF0000"/>
          <w:sz w:val="18"/>
          <w:szCs w:val="18"/>
        </w:rPr>
        <w:t>Ponder 2</w:t>
      </w:r>
      <w:r w:rsidR="0083580D" w:rsidRPr="0083580D">
        <w:rPr>
          <w:rFonts w:ascii="Arial" w:hAnsi="Arial" w:cs="Arial"/>
          <w:b/>
          <w:bCs/>
          <w:color w:val="FF0000"/>
          <w:sz w:val="18"/>
          <w:szCs w:val="18"/>
        </w:rPr>
        <w:t>/1</w:t>
      </w:r>
      <w:r w:rsidRPr="0083580D">
        <w:rPr>
          <w:rFonts w:ascii="Arial" w:hAnsi="Arial" w:cs="Arial"/>
          <w:b/>
          <w:bCs/>
          <w:color w:val="FF0000"/>
          <w:sz w:val="18"/>
          <w:szCs w:val="18"/>
        </w:rPr>
        <w:t xml:space="preserve"> – </w:t>
      </w:r>
      <w:r w:rsidRPr="0083580D">
        <w:rPr>
          <w:rFonts w:ascii="Arial" w:hAnsi="Arial" w:cs="Arial"/>
          <w:color w:val="FF0000"/>
          <w:sz w:val="18"/>
          <w:szCs w:val="18"/>
        </w:rPr>
        <w:t>Spodaj podpisani gospodarski subjekt se pod kazensko in materialno odgovornostjo zavezuje, da je nominirani vodja projekta</w:t>
      </w:r>
      <w:r w:rsidR="00B37240">
        <w:rPr>
          <w:rFonts w:ascii="Arial" w:hAnsi="Arial" w:cs="Arial"/>
          <w:color w:val="FF0000"/>
          <w:sz w:val="18"/>
          <w:szCs w:val="18"/>
        </w:rPr>
        <w:t>,</w:t>
      </w:r>
      <w:r w:rsidRPr="0083580D">
        <w:rPr>
          <w:rFonts w:ascii="Arial" w:hAnsi="Arial" w:cs="Arial"/>
          <w:color w:val="FF0000"/>
          <w:sz w:val="18"/>
          <w:szCs w:val="18"/>
        </w:rPr>
        <w:t xml:space="preserve"> </w:t>
      </w:r>
      <w:r w:rsidR="0083580D" w:rsidRPr="0083580D">
        <w:rPr>
          <w:rFonts w:ascii="Arial" w:hAnsi="Arial" w:cs="Arial"/>
          <w:color w:val="FF0000"/>
          <w:sz w:val="18"/>
          <w:szCs w:val="18"/>
        </w:rPr>
        <w:t xml:space="preserve">v zadnjih desetih (10) letih od datuma objave tega javnega naročila na Portalu javnih naročil, v tej funkciji sodeloval pri _____ projektih, katerih predmet je bila </w:t>
      </w:r>
      <w:r w:rsidR="0083580D" w:rsidRPr="0083580D">
        <w:rPr>
          <w:rFonts w:ascii="Arial" w:hAnsi="Arial" w:cs="Arial"/>
          <w:color w:val="FF0000"/>
          <w:sz w:val="18"/>
          <w:szCs w:val="18"/>
        </w:rPr>
        <w:t>izdelava projektne dokumentacije (PGD, DGD ali/in PZI) za kolesarsko pot v dolžini najmanj 600 m</w:t>
      </w:r>
    </w:p>
    <w:p w:rsidR="0083580D" w:rsidRPr="0083580D" w:rsidRDefault="0083580D" w:rsidP="0083580D">
      <w:pPr>
        <w:pStyle w:val="ListParagraph"/>
        <w:spacing w:before="225" w:after="225" w:line="240" w:lineRule="auto"/>
        <w:jc w:val="both"/>
        <w:rPr>
          <w:color w:val="FF0000"/>
        </w:rPr>
      </w:pPr>
    </w:p>
    <w:p w:rsidR="0083580D" w:rsidRPr="008A728D" w:rsidRDefault="0083580D" w:rsidP="008A728D">
      <w:pPr>
        <w:pStyle w:val="ListParagraph"/>
        <w:numPr>
          <w:ilvl w:val="0"/>
          <w:numId w:val="27"/>
        </w:numPr>
        <w:spacing w:before="225" w:after="225" w:line="240" w:lineRule="auto"/>
        <w:jc w:val="both"/>
        <w:rPr>
          <w:color w:val="FF0000"/>
        </w:rPr>
      </w:pPr>
      <w:r w:rsidRPr="0083580D">
        <w:rPr>
          <w:rFonts w:ascii="Arial" w:hAnsi="Arial" w:cs="Arial"/>
          <w:b/>
          <w:bCs/>
          <w:color w:val="FF0000"/>
          <w:sz w:val="18"/>
          <w:szCs w:val="18"/>
        </w:rPr>
        <w:t>Ponder 2/2 –</w:t>
      </w:r>
      <w:r w:rsidRPr="0083580D">
        <w:rPr>
          <w:rFonts w:ascii="Arial" w:hAnsi="Arial" w:cs="Arial"/>
          <w:color w:val="FF0000"/>
          <w:sz w:val="18"/>
          <w:szCs w:val="18"/>
        </w:rPr>
        <w:t xml:space="preserve"> </w:t>
      </w:r>
      <w:r w:rsidRPr="0083580D">
        <w:rPr>
          <w:rFonts w:ascii="Arial" w:hAnsi="Arial" w:cs="Arial"/>
          <w:color w:val="FF0000"/>
          <w:sz w:val="18"/>
          <w:szCs w:val="18"/>
        </w:rPr>
        <w:t>Spodaj podpisani gospodarski subjekt se pod kazensko in materialno odgovornostjo zavezuje, da je nominirani vodja projekta</w:t>
      </w:r>
      <w:r w:rsidR="00B37240">
        <w:rPr>
          <w:rFonts w:ascii="Arial" w:hAnsi="Arial" w:cs="Arial"/>
          <w:color w:val="FF0000"/>
          <w:sz w:val="18"/>
          <w:szCs w:val="18"/>
        </w:rPr>
        <w:t>,</w:t>
      </w:r>
      <w:r w:rsidRPr="0083580D">
        <w:rPr>
          <w:rFonts w:ascii="Arial" w:hAnsi="Arial" w:cs="Arial"/>
          <w:color w:val="FF0000"/>
          <w:sz w:val="18"/>
          <w:szCs w:val="18"/>
        </w:rPr>
        <w:t xml:space="preserve"> v zadnjih desetih (10) letih od datuma objave tega javnega naročila na Portalu javnih naročil, v tej funkciji sodeloval pri _____ projektih</w:t>
      </w:r>
      <w:r w:rsidRPr="0083580D">
        <w:rPr>
          <w:rFonts w:ascii="Arial" w:hAnsi="Arial" w:cs="Arial"/>
          <w:color w:val="FF0000"/>
          <w:sz w:val="18"/>
          <w:szCs w:val="18"/>
        </w:rPr>
        <w:t xml:space="preserve">, </w:t>
      </w:r>
      <w:r w:rsidRPr="0083580D">
        <w:rPr>
          <w:rFonts w:ascii="Arial" w:hAnsi="Arial" w:cs="Arial"/>
          <w:color w:val="FF0000"/>
          <w:position w:val="-2"/>
          <w:sz w:val="18"/>
          <w:szCs w:val="18"/>
        </w:rPr>
        <w:t>katerih predmet je bila izdelava projektne dokumentacije PGD, DGD ali/in PZI)  za premostitveni objekt razpona najmanj 7 metrov</w:t>
      </w:r>
      <w:r w:rsidR="00B37240">
        <w:rPr>
          <w:rFonts w:ascii="Arial" w:hAnsi="Arial" w:cs="Arial"/>
          <w:color w:val="FF0000"/>
          <w:position w:val="-2"/>
          <w:sz w:val="18"/>
          <w:szCs w:val="18"/>
        </w:rPr>
        <w:t>.</w:t>
      </w:r>
      <w:r w:rsidRPr="0083580D">
        <w:rPr>
          <w:rFonts w:ascii="Arial" w:hAnsi="Arial" w:cs="Arial"/>
          <w:color w:val="FF0000"/>
          <w:sz w:val="18"/>
          <w:szCs w:val="18"/>
        </w:rPr>
        <w:t xml:space="preserve"> </w:t>
      </w:r>
    </w:p>
    <w:p w:rsidR="008A728D" w:rsidRPr="008A728D" w:rsidRDefault="008A728D" w:rsidP="008A728D">
      <w:pPr>
        <w:spacing w:before="225" w:after="225" w:line="240" w:lineRule="auto"/>
        <w:jc w:val="both"/>
        <w:rPr>
          <w:color w:val="FF0000"/>
        </w:rPr>
      </w:pPr>
    </w:p>
    <w:p w:rsidR="008143AB" w:rsidRDefault="009D044B">
      <w:pPr>
        <w:spacing w:before="225" w:after="225" w:line="240" w:lineRule="auto"/>
        <w:jc w:val="both"/>
        <w:rPr>
          <w:rFonts w:ascii="Arial" w:hAnsi="Arial" w:cs="Arial"/>
          <w:color w:val="000000"/>
          <w:sz w:val="18"/>
          <w:szCs w:val="18"/>
        </w:rPr>
      </w:pPr>
      <w:r>
        <w:rPr>
          <w:rFonts w:ascii="Arial" w:hAnsi="Arial" w:cs="Arial"/>
          <w:b/>
          <w:bCs/>
          <w:color w:val="000000"/>
          <w:sz w:val="18"/>
          <w:szCs w:val="18"/>
        </w:rPr>
        <w:t>I</w:t>
      </w:r>
      <w:r w:rsidR="008143AB">
        <w:rPr>
          <w:rFonts w:ascii="Arial" w:hAnsi="Arial" w:cs="Arial"/>
          <w:b/>
          <w:bCs/>
          <w:color w:val="000000"/>
          <w:sz w:val="18"/>
          <w:szCs w:val="18"/>
        </w:rPr>
        <w:t>V</w:t>
      </w:r>
      <w:r>
        <w:rPr>
          <w:rFonts w:ascii="Arial" w:hAnsi="Arial" w:cs="Arial"/>
          <w:b/>
          <w:bCs/>
          <w:color w:val="000000"/>
          <w:sz w:val="18"/>
          <w:szCs w:val="18"/>
        </w:rPr>
        <w:t>. Rok veljavnosti ponudb</w:t>
      </w:r>
      <w:r w:rsidRPr="008143AB">
        <w:rPr>
          <w:rFonts w:ascii="Arial" w:hAnsi="Arial" w:cs="Arial"/>
          <w:b/>
          <w:bCs/>
          <w:color w:val="000000"/>
          <w:sz w:val="18"/>
          <w:szCs w:val="18"/>
        </w:rPr>
        <w:t>e</w:t>
      </w:r>
      <w:r>
        <w:rPr>
          <w:rFonts w:ascii="Arial" w:hAnsi="Arial" w:cs="Arial"/>
          <w:color w:val="000000"/>
          <w:sz w:val="18"/>
          <w:szCs w:val="18"/>
        </w:rPr>
        <w:t> </w:t>
      </w:r>
    </w:p>
    <w:p w:rsidR="00AC64FF" w:rsidRDefault="009D044B">
      <w:pPr>
        <w:spacing w:before="225" w:after="225" w:line="240" w:lineRule="auto"/>
        <w:jc w:val="both"/>
      </w:pPr>
      <w:r>
        <w:rPr>
          <w:rFonts w:ascii="Arial" w:hAnsi="Arial" w:cs="Arial"/>
          <w:color w:val="000000"/>
          <w:sz w:val="18"/>
          <w:szCs w:val="18"/>
        </w:rPr>
        <w:t>Ponudba velja najmanj 60 dni od roka za predložitev ponudb.</w:t>
      </w:r>
    </w:p>
    <w:p w:rsidR="00AC64FF" w:rsidRDefault="009D044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AC64FF" w:rsidRDefault="009D044B">
      <w:pPr>
        <w:spacing w:before="225" w:after="225" w:line="240" w:lineRule="auto"/>
        <w:jc w:val="both"/>
      </w:pPr>
      <w:r>
        <w:rPr>
          <w:rFonts w:ascii="Arial" w:hAnsi="Arial" w:cs="Arial"/>
          <w:b/>
          <w:bCs/>
          <w:color w:val="000000"/>
          <w:sz w:val="18"/>
          <w:szCs w:val="18"/>
        </w:rPr>
        <w:t>V. Podatki o plačilu </w:t>
      </w:r>
    </w:p>
    <w:p w:rsidR="00AC64FF" w:rsidRDefault="009D044B">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rsidR="00AC64FF" w:rsidRDefault="009D044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AC64FF" w:rsidRDefault="009D044B">
      <w:pPr>
        <w:spacing w:after="0" w:line="240" w:lineRule="auto"/>
        <w:jc w:val="both"/>
      </w:pPr>
      <w:r>
        <w:rPr>
          <w:rFonts w:ascii="Arial" w:hAnsi="Arial" w:cs="Arial"/>
          <w:color w:val="000000"/>
          <w:sz w:val="18"/>
          <w:szCs w:val="18"/>
        </w:rPr>
        <w:t>  </w:t>
      </w:r>
    </w:p>
    <w:p w:rsidR="00AC64FF" w:rsidRDefault="009D044B">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r w:rsidR="00AC64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C64FF" w:rsidRDefault="009D044B">
            <w:r>
              <w:rPr>
                <w:rFonts w:ascii="Arial" w:hAnsi="Arial" w:cs="Arial"/>
                <w:color w:val="000000"/>
                <w:position w:val="-2"/>
                <w:sz w:val="18"/>
                <w:szCs w:val="18"/>
              </w:rPr>
              <w:t> </w:t>
            </w:r>
          </w:p>
        </w:tc>
      </w:tr>
    </w:tbl>
    <w:p w:rsidR="00AC64FF" w:rsidRDefault="00AC64FF"/>
    <w:tbl>
      <w:tblPr>
        <w:tblStyle w:val="NormalTablePHPDOCX"/>
        <w:tblW w:w="8745" w:type="dxa"/>
        <w:tblInd w:w="108" w:type="dxa"/>
        <w:tblLook w:val="04A0" w:firstRow="1" w:lastRow="0" w:firstColumn="1" w:lastColumn="0" w:noHBand="0" w:noVBand="1"/>
      </w:tblPr>
      <w:tblGrid>
        <w:gridCol w:w="4080"/>
        <w:gridCol w:w="4665"/>
      </w:tblGrid>
      <w:tr w:rsidR="00AC64FF">
        <w:tc>
          <w:tcPr>
            <w:tcW w:w="4080" w:type="dxa"/>
            <w:gridSpan w:val="2"/>
            <w:tcMar>
              <w:top w:w="75" w:type="dxa"/>
              <w:bottom w:w="75" w:type="dxa"/>
            </w:tcMar>
            <w:vAlign w:val="center"/>
          </w:tcPr>
          <w:p w:rsidR="00AC64FF" w:rsidRDefault="00AC64FF">
            <w:pPr>
              <w:spacing w:before="135" w:after="135"/>
              <w:jc w:val="both"/>
              <w:textAlignment w:val="center"/>
            </w:pPr>
          </w:p>
        </w:tc>
      </w:tr>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rsidR="00AC64FF" w:rsidRDefault="009D044B">
            <w:pPr>
              <w:jc w:val="center"/>
            </w:pPr>
            <w:r>
              <w:rPr>
                <w:rFonts w:ascii="Arial" w:hAnsi="Arial" w:cs="Arial"/>
                <w:color w:val="000000"/>
                <w:position w:val="-2"/>
                <w:sz w:val="18"/>
                <w:szCs w:val="18"/>
              </w:rPr>
              <w:t>Ime in priimek: _____________________</w:t>
            </w:r>
          </w:p>
        </w:tc>
      </w:tr>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 </w:t>
            </w:r>
          </w:p>
        </w:tc>
        <w:tc>
          <w:tcPr>
            <w:tcW w:w="0" w:type="auto"/>
            <w:tcMar>
              <w:top w:w="75" w:type="dxa"/>
              <w:bottom w:w="75" w:type="dxa"/>
            </w:tcMar>
            <w:vAlign w:val="center"/>
          </w:tcPr>
          <w:p w:rsidR="00AC64FF" w:rsidRDefault="00AC64FF"/>
          <w:p w:rsidR="00AC64FF" w:rsidRDefault="009D044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AC64FF" w:rsidRDefault="009D044B">
      <w:pPr>
        <w:spacing w:before="225" w:after="225" w:line="240" w:lineRule="auto"/>
        <w:jc w:val="both"/>
        <w:sectPr w:rsidR="00AC64FF" w:rsidSect="009D044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2</w:t>
      </w:r>
    </w:p>
    <w:p w:rsidR="009D044B" w:rsidRPr="00252358" w:rsidRDefault="009D044B" w:rsidP="009D044B"/>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9D044B" w:rsidRDefault="009D044B" w:rsidP="009D044B">
      <w:pPr>
        <w:spacing w:after="120"/>
        <w:rPr>
          <w:rFonts w:ascii="Arial" w:hAnsi="Arial" w:cs="Arial"/>
        </w:rPr>
      </w:pPr>
    </w:p>
    <w:p w:rsidR="00AC64FF" w:rsidRDefault="009D044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Dodatno projektiranje kolesarske steze in drugih ukrepov za spodbujanje kolesarjenja v občini Zagorje ob Savi</w:t>
      </w:r>
      <w:r>
        <w:rPr>
          <w:rFonts w:ascii="Arial" w:hAnsi="Arial" w:cs="Arial"/>
          <w:color w:val="000000"/>
          <w:sz w:val="18"/>
          <w:szCs w:val="18"/>
        </w:rPr>
        <w:t>«,</w:t>
      </w:r>
    </w:p>
    <w:p w:rsidR="00AC64FF" w:rsidRDefault="009D044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AC64FF" w:rsidRDefault="009D044B">
      <w:pPr>
        <w:spacing w:before="225" w:after="225" w:line="240" w:lineRule="auto"/>
        <w:jc w:val="both"/>
      </w:pPr>
      <w:r>
        <w:rPr>
          <w:rFonts w:ascii="Arial" w:hAnsi="Arial" w:cs="Arial"/>
          <w:i/>
          <w:iCs/>
          <w:color w:val="000000"/>
          <w:sz w:val="18"/>
          <w:szCs w:val="18"/>
        </w:rPr>
        <w:t>(naziv ponudnika, partnerja v skupni ponudbi)</w:t>
      </w:r>
    </w:p>
    <w:p w:rsidR="00AC64FF" w:rsidRDefault="009D044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C64FF">
        <w:tc>
          <w:tcPr>
            <w:tcW w:w="0" w:type="auto"/>
            <w:tcMar>
              <w:top w:w="0" w:type="auto"/>
              <w:bottom w:w="0" w:type="auto"/>
            </w:tcMar>
          </w:tcPr>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AC64FF" w:rsidRDefault="009D044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C64FF">
        <w:tc>
          <w:tcPr>
            <w:tcW w:w="0" w:type="auto"/>
            <w:tcMar>
              <w:top w:w="0" w:type="auto"/>
              <w:bottom w:w="0" w:type="auto"/>
            </w:tcMar>
          </w:tcPr>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AC64FF" w:rsidRDefault="009D04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C64FF" w:rsidRDefault="009D044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ZAGORJE OB SAVI, Cesta 9. avgusta 5, 1410 Zagorje ob Savi</w:t>
      </w:r>
      <w:r>
        <w:rPr>
          <w:rFonts w:ascii="Arial" w:hAnsi="Arial" w:cs="Arial"/>
          <w:color w:val="000000"/>
          <w:sz w:val="18"/>
          <w:szCs w:val="18"/>
        </w:rPr>
        <w:t>  v zvezi z oddajo javnega naročila za namene </w:t>
      </w:r>
      <w:r>
        <w:rPr>
          <w:rFonts w:ascii="Arial" w:hAnsi="Arial" w:cs="Arial"/>
          <w:b/>
          <w:bCs/>
          <w:color w:val="000000"/>
          <w:sz w:val="18"/>
          <w:szCs w:val="18"/>
        </w:rPr>
        <w:t>Dodatno projektiranje kolesarske steze in drugih ukrepov za spodbujanje kolesarjenja v občini Zagorje ob Savi,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AC64FF" w:rsidRDefault="009D04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C64FF">
        <w:tc>
          <w:tcPr>
            <w:tcW w:w="2500" w:type="pct"/>
            <w:tcMar>
              <w:top w:w="75" w:type="dxa"/>
              <w:bottom w:w="75" w:type="dxa"/>
            </w:tcMar>
            <w:vAlign w:val="center"/>
          </w:tcPr>
          <w:p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rsidR="00AC64FF" w:rsidRDefault="009D044B">
            <w:r>
              <w:rPr>
                <w:rFonts w:ascii="Arial" w:hAnsi="Arial" w:cs="Arial"/>
                <w:color w:val="000000"/>
                <w:position w:val="-2"/>
                <w:sz w:val="18"/>
                <w:szCs w:val="18"/>
              </w:rPr>
              <w:t>Ime in priimek: _____________________</w:t>
            </w:r>
          </w:p>
        </w:tc>
      </w:tr>
      <w:tr w:rsidR="00AC64FF">
        <w:tc>
          <w:tcPr>
            <w:tcW w:w="2500" w:type="pct"/>
            <w:tcMar>
              <w:top w:w="75" w:type="dxa"/>
              <w:bottom w:w="75" w:type="dxa"/>
            </w:tcMar>
            <w:vAlign w:val="center"/>
          </w:tcPr>
          <w:p w:rsidR="00AC64FF" w:rsidRDefault="009D044B">
            <w:r>
              <w:rPr>
                <w:rFonts w:ascii="Arial" w:hAnsi="Arial" w:cs="Arial"/>
                <w:color w:val="000000"/>
                <w:position w:val="-2"/>
                <w:sz w:val="18"/>
                <w:szCs w:val="18"/>
              </w:rPr>
              <w:t> </w:t>
            </w:r>
          </w:p>
        </w:tc>
        <w:tc>
          <w:tcPr>
            <w:tcW w:w="0" w:type="auto"/>
            <w:tcMar>
              <w:top w:w="75" w:type="dxa"/>
              <w:bottom w:w="75" w:type="dxa"/>
            </w:tcMar>
            <w:vAlign w:val="center"/>
          </w:tcPr>
          <w:p w:rsidR="00AC64FF" w:rsidRDefault="00AC64FF"/>
          <w:p w:rsidR="00AC64FF" w:rsidRDefault="009D044B">
            <w:pPr>
              <w:jc w:val="center"/>
            </w:pPr>
            <w:r>
              <w:rPr>
                <w:rFonts w:ascii="Arial" w:hAnsi="Arial" w:cs="Arial"/>
                <w:color w:val="A9A9A9"/>
                <w:position w:val="-2"/>
                <w:sz w:val="18"/>
                <w:szCs w:val="18"/>
              </w:rPr>
              <w:t>(žig in podpis)</w:t>
            </w:r>
          </w:p>
        </w:tc>
      </w:tr>
    </w:tbl>
    <w:p w:rsidR="00AC64FF" w:rsidRDefault="009D044B">
      <w:pPr>
        <w:spacing w:before="225" w:after="225" w:line="240" w:lineRule="auto"/>
        <w:jc w:val="both"/>
      </w:pPr>
      <w:r>
        <w:rPr>
          <w:rFonts w:ascii="Arial" w:hAnsi="Arial" w:cs="Arial"/>
          <w:color w:val="000000"/>
          <w:sz w:val="18"/>
          <w:szCs w:val="18"/>
        </w:rPr>
        <w:t> </w:t>
      </w:r>
    </w:p>
    <w:p w:rsidR="00AC64FF" w:rsidRDefault="00AC64FF">
      <w:pPr>
        <w:sectPr w:rsidR="00AC64FF" w:rsidSect="009D044B">
          <w:footerReference w:type="default" r:id="rId10"/>
          <w:pgSz w:w="11906" w:h="16838"/>
          <w:pgMar w:top="1418" w:right="1418" w:bottom="1418" w:left="1418" w:header="567" w:footer="596" w:gutter="0"/>
          <w:cols w:space="708"/>
          <w:docGrid w:linePitch="360"/>
        </w:sectPr>
      </w:pP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3</w:t>
      </w:r>
    </w:p>
    <w:p w:rsidR="009D044B" w:rsidRPr="00252358" w:rsidRDefault="009D044B" w:rsidP="009D044B"/>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9D044B" w:rsidRDefault="009D044B" w:rsidP="009D044B">
      <w:pPr>
        <w:spacing w:after="120"/>
        <w:rPr>
          <w:rFonts w:ascii="Arial" w:hAnsi="Arial" w:cs="Arial"/>
        </w:rPr>
      </w:pPr>
    </w:p>
    <w:p w:rsidR="00AC64FF" w:rsidRDefault="009D044B">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rsidR="00AC64FF" w:rsidRDefault="009D044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AC64FF" w:rsidRDefault="009D044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AC64FF" w:rsidRDefault="00AC64FF">
      <w:pPr>
        <w:rPr>
          <w:rFonts w:ascii="Arial" w:hAnsi="Arial" w:cs="Arial"/>
          <w:color w:val="000000"/>
          <w:sz w:val="18"/>
          <w:szCs w:val="18"/>
        </w:rPr>
      </w:pPr>
    </w:p>
    <w:p w:rsidR="00155139" w:rsidRPr="00155139" w:rsidRDefault="00155139" w:rsidP="00155139"/>
    <w:p w:rsidR="00155139" w:rsidRDefault="00155139" w:rsidP="00155139">
      <w:pPr>
        <w:tabs>
          <w:tab w:val="left" w:pos="1808"/>
        </w:tabs>
        <w:rPr>
          <w:rFonts w:ascii="Arial" w:hAnsi="Arial" w:cs="Arial"/>
          <w:color w:val="000000"/>
          <w:sz w:val="18"/>
          <w:szCs w:val="18"/>
        </w:rPr>
        <w:sectPr w:rsidR="00155139" w:rsidSect="009D044B">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ab/>
      </w:r>
    </w:p>
    <w:p w:rsidR="00155139" w:rsidRPr="00590863" w:rsidRDefault="00155139" w:rsidP="0015513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4</w:t>
      </w:r>
    </w:p>
    <w:p w:rsidR="00155139" w:rsidRDefault="00155139" w:rsidP="0015513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155139" w:rsidRDefault="00155139" w:rsidP="00155139">
      <w:pPr>
        <w:spacing w:before="225" w:after="225" w:line="240" w:lineRule="auto"/>
        <w:jc w:val="both"/>
      </w:pPr>
      <w:r>
        <w:rPr>
          <w:rFonts w:ascii="Arial" w:hAnsi="Arial" w:cs="Arial"/>
          <w:color w:val="000000"/>
          <w:sz w:val="18"/>
          <w:szCs w:val="18"/>
        </w:rPr>
        <w:t>Spodaj podpisani zastopnik gospodarskega subjekta 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7"/>
        <w:gridCol w:w="1168"/>
        <w:gridCol w:w="4243"/>
        <w:gridCol w:w="1815"/>
        <w:gridCol w:w="2232"/>
        <w:gridCol w:w="1935"/>
        <w:gridCol w:w="1924"/>
      </w:tblGrid>
      <w:tr w:rsidR="003A2818" w:rsidTr="00B3024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55139" w:rsidRDefault="00155139" w:rsidP="00B3024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55139" w:rsidRDefault="00155139" w:rsidP="00B3024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55139" w:rsidRDefault="00155139" w:rsidP="00B30242">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storitev</w:t>
            </w:r>
          </w:p>
          <w:p w:rsidR="00155139" w:rsidRDefault="00155139" w:rsidP="00B30242">
            <w:pPr>
              <w:jc w:val="center"/>
              <w:rPr>
                <w:rFonts w:ascii="Arial" w:hAnsi="Arial" w:cs="Arial"/>
                <w:b/>
                <w:bCs/>
                <w:color w:val="000000"/>
                <w:position w:val="-2"/>
                <w:sz w:val="18"/>
                <w:szCs w:val="18"/>
                <w:shd w:val="clear" w:color="auto" w:fill="CCCCCC"/>
              </w:rPr>
            </w:pPr>
          </w:p>
          <w:p w:rsidR="00155139" w:rsidRPr="003A2818" w:rsidRDefault="00155139" w:rsidP="003A2818">
            <w:pPr>
              <w:jc w:val="both"/>
              <w:rPr>
                <w:rFonts w:ascii="Arial" w:hAnsi="Arial" w:cs="Arial"/>
                <w:color w:val="000000"/>
                <w:position w:val="-2"/>
                <w:sz w:val="16"/>
                <w:szCs w:val="16"/>
                <w:shd w:val="clear" w:color="auto" w:fill="CCCCCC"/>
              </w:rPr>
            </w:pPr>
            <w:r w:rsidRPr="003A2818">
              <w:rPr>
                <w:rFonts w:ascii="Arial" w:hAnsi="Arial" w:cs="Arial"/>
                <w:color w:val="000000"/>
                <w:position w:val="-2"/>
                <w:sz w:val="16"/>
                <w:szCs w:val="16"/>
                <w:shd w:val="clear" w:color="auto" w:fill="CCCCCC"/>
              </w:rPr>
              <w:t>Gospodarski subjekt navede ali</w:t>
            </w:r>
            <w:r w:rsidR="003A2818" w:rsidRPr="003A2818">
              <w:rPr>
                <w:rFonts w:ascii="Arial" w:hAnsi="Arial" w:cs="Arial"/>
                <w:color w:val="000000"/>
                <w:position w:val="-2"/>
                <w:sz w:val="16"/>
                <w:szCs w:val="16"/>
                <w:shd w:val="clear" w:color="auto" w:fill="CCCCCC"/>
              </w:rPr>
              <w:t xml:space="preserve"> je bilo v okviru izvedenega referenčnega projekta izdelana:</w:t>
            </w:r>
          </w:p>
          <w:p w:rsidR="003A2818" w:rsidRPr="003A2818" w:rsidRDefault="003A2818" w:rsidP="003A2818">
            <w:pPr>
              <w:jc w:val="both"/>
              <w:rPr>
                <w:rFonts w:ascii="Arial" w:hAnsi="Arial" w:cs="Arial"/>
                <w:color w:val="000000"/>
                <w:position w:val="-2"/>
                <w:sz w:val="16"/>
                <w:szCs w:val="16"/>
                <w:shd w:val="clear" w:color="auto" w:fill="CCCCCC"/>
              </w:rPr>
            </w:pPr>
          </w:p>
          <w:p w:rsidR="003A2818" w:rsidRPr="003A2818" w:rsidRDefault="003A2818" w:rsidP="0098488F">
            <w:pPr>
              <w:pStyle w:val="ListParagraph"/>
              <w:numPr>
                <w:ilvl w:val="0"/>
                <w:numId w:val="28"/>
              </w:numPr>
              <w:jc w:val="both"/>
              <w:rPr>
                <w:rFonts w:ascii="Arial" w:hAnsi="Arial" w:cs="Arial"/>
                <w:color w:val="000000"/>
                <w:position w:val="-2"/>
                <w:sz w:val="16"/>
                <w:szCs w:val="16"/>
                <w:shd w:val="clear" w:color="auto" w:fill="CCCCCC"/>
              </w:rPr>
            </w:pPr>
            <w:r w:rsidRPr="003A2818">
              <w:rPr>
                <w:rFonts w:ascii="Arial" w:hAnsi="Arial" w:cs="Arial"/>
                <w:color w:val="000000"/>
                <w:position w:val="-2"/>
                <w:sz w:val="16"/>
                <w:szCs w:val="16"/>
              </w:rPr>
              <w:t>projektn</w:t>
            </w:r>
            <w:r>
              <w:rPr>
                <w:rFonts w:ascii="Arial" w:hAnsi="Arial" w:cs="Arial"/>
                <w:color w:val="000000"/>
                <w:position w:val="-2"/>
                <w:sz w:val="16"/>
                <w:szCs w:val="16"/>
              </w:rPr>
              <w:t>a</w:t>
            </w:r>
            <w:r w:rsidRPr="003A2818">
              <w:rPr>
                <w:rFonts w:ascii="Arial" w:hAnsi="Arial" w:cs="Arial"/>
                <w:color w:val="000000"/>
                <w:position w:val="-2"/>
                <w:sz w:val="16"/>
                <w:szCs w:val="16"/>
              </w:rPr>
              <w:t xml:space="preserve"> dokumentacij</w:t>
            </w:r>
            <w:r>
              <w:rPr>
                <w:rFonts w:ascii="Arial" w:hAnsi="Arial" w:cs="Arial"/>
                <w:color w:val="000000"/>
                <w:position w:val="-2"/>
                <w:sz w:val="16"/>
                <w:szCs w:val="16"/>
              </w:rPr>
              <w:t>a</w:t>
            </w:r>
            <w:r w:rsidRPr="003A2818">
              <w:rPr>
                <w:rFonts w:ascii="Arial" w:hAnsi="Arial" w:cs="Arial"/>
                <w:color w:val="000000"/>
                <w:position w:val="-2"/>
                <w:sz w:val="16"/>
                <w:szCs w:val="16"/>
              </w:rPr>
              <w:t xml:space="preserve"> (PGD, DGD ali/in PZI), rekonstrukcijo ali obnovo državne ceste ali kolesarske pot</w:t>
            </w:r>
          </w:p>
          <w:p w:rsidR="003A2818" w:rsidRPr="003A2818" w:rsidRDefault="003A2818" w:rsidP="003A2818">
            <w:pPr>
              <w:pStyle w:val="ListParagraph"/>
              <w:jc w:val="both"/>
              <w:rPr>
                <w:rFonts w:ascii="Arial" w:hAnsi="Arial" w:cs="Arial"/>
                <w:color w:val="000000"/>
                <w:position w:val="-2"/>
                <w:sz w:val="16"/>
                <w:szCs w:val="16"/>
                <w:shd w:val="clear" w:color="auto" w:fill="CCCCCC"/>
              </w:rPr>
            </w:pPr>
          </w:p>
          <w:p w:rsidR="003A2818" w:rsidRPr="00EB70D1" w:rsidRDefault="003A2818" w:rsidP="0098488F">
            <w:pPr>
              <w:pStyle w:val="ListParagraph"/>
              <w:numPr>
                <w:ilvl w:val="0"/>
                <w:numId w:val="28"/>
              </w:numPr>
              <w:jc w:val="both"/>
              <w:rPr>
                <w:rFonts w:ascii="Arial" w:hAnsi="Arial" w:cs="Arial"/>
                <w:bCs/>
                <w:color w:val="000000"/>
                <w:position w:val="-2"/>
                <w:sz w:val="18"/>
                <w:szCs w:val="18"/>
                <w:shd w:val="clear" w:color="auto" w:fill="CCCCCC"/>
              </w:rPr>
            </w:pPr>
            <w:r w:rsidRPr="003A2818">
              <w:rPr>
                <w:rFonts w:ascii="Arial" w:hAnsi="Arial" w:cs="Arial"/>
                <w:color w:val="000000"/>
                <w:position w:val="-2"/>
                <w:sz w:val="16"/>
                <w:szCs w:val="16"/>
              </w:rPr>
              <w:t>projektn</w:t>
            </w:r>
            <w:r>
              <w:rPr>
                <w:rFonts w:ascii="Arial" w:hAnsi="Arial" w:cs="Arial"/>
                <w:color w:val="000000"/>
                <w:position w:val="-2"/>
                <w:sz w:val="16"/>
                <w:szCs w:val="16"/>
              </w:rPr>
              <w:t>a</w:t>
            </w:r>
            <w:r w:rsidRPr="003A2818">
              <w:rPr>
                <w:rFonts w:ascii="Arial" w:hAnsi="Arial" w:cs="Arial"/>
                <w:color w:val="000000"/>
                <w:position w:val="-2"/>
                <w:sz w:val="16"/>
                <w:szCs w:val="16"/>
              </w:rPr>
              <w:t xml:space="preserve"> dokumentacij</w:t>
            </w:r>
            <w:r>
              <w:rPr>
                <w:rFonts w:ascii="Arial" w:hAnsi="Arial" w:cs="Arial"/>
                <w:color w:val="000000"/>
                <w:position w:val="-2"/>
                <w:sz w:val="16"/>
                <w:szCs w:val="16"/>
              </w:rPr>
              <w:t>a</w:t>
            </w:r>
            <w:r w:rsidRPr="003A2818">
              <w:rPr>
                <w:rFonts w:ascii="Arial" w:hAnsi="Arial" w:cs="Arial"/>
                <w:color w:val="000000"/>
                <w:position w:val="-2"/>
                <w:sz w:val="16"/>
                <w:szCs w:val="16"/>
              </w:rPr>
              <w:t xml:space="preserve"> (PGD, DGD ali/in PZI) za kolesarsko pot v dolžini najmanj 600 m</w:t>
            </w:r>
          </w:p>
          <w:p w:rsidR="00EB70D1" w:rsidRPr="00EB70D1" w:rsidRDefault="00EB70D1" w:rsidP="00EB70D1">
            <w:pPr>
              <w:pStyle w:val="ListParagraph"/>
              <w:rPr>
                <w:rFonts w:ascii="Arial" w:hAnsi="Arial" w:cs="Arial"/>
                <w:bCs/>
                <w:color w:val="000000"/>
                <w:position w:val="-2"/>
                <w:sz w:val="18"/>
                <w:szCs w:val="18"/>
                <w:shd w:val="clear" w:color="auto" w:fill="CCCCCC"/>
              </w:rPr>
            </w:pPr>
          </w:p>
          <w:p w:rsidR="00EB70D1" w:rsidRPr="00EB70D1" w:rsidRDefault="00EB70D1" w:rsidP="0098488F">
            <w:pPr>
              <w:pStyle w:val="ListParagraph"/>
              <w:numPr>
                <w:ilvl w:val="0"/>
                <w:numId w:val="28"/>
              </w:numPr>
              <w:jc w:val="both"/>
              <w:rPr>
                <w:rFonts w:ascii="Arial" w:hAnsi="Arial" w:cs="Arial"/>
                <w:bCs/>
                <w:color w:val="000000"/>
                <w:position w:val="-2"/>
                <w:sz w:val="16"/>
                <w:szCs w:val="16"/>
                <w:shd w:val="clear" w:color="auto" w:fill="CCCCCC"/>
              </w:rPr>
            </w:pPr>
            <w:r w:rsidRPr="00EB70D1">
              <w:rPr>
                <w:rFonts w:ascii="Arial" w:hAnsi="Arial" w:cs="Arial"/>
                <w:color w:val="FF0000"/>
                <w:sz w:val="16"/>
                <w:szCs w:val="16"/>
              </w:rPr>
              <w:t>projektn</w:t>
            </w:r>
            <w:r>
              <w:rPr>
                <w:rFonts w:ascii="Arial" w:hAnsi="Arial" w:cs="Arial"/>
                <w:color w:val="FF0000"/>
                <w:sz w:val="16"/>
                <w:szCs w:val="16"/>
              </w:rPr>
              <w:t>a</w:t>
            </w:r>
            <w:r w:rsidRPr="00EB70D1">
              <w:rPr>
                <w:rFonts w:ascii="Arial" w:hAnsi="Arial" w:cs="Arial"/>
                <w:color w:val="FF0000"/>
                <w:sz w:val="16"/>
                <w:szCs w:val="16"/>
              </w:rPr>
              <w:t xml:space="preserve"> dokumentacij</w:t>
            </w:r>
            <w:r>
              <w:rPr>
                <w:rFonts w:ascii="Arial" w:hAnsi="Arial" w:cs="Arial"/>
                <w:color w:val="FF0000"/>
                <w:sz w:val="16"/>
                <w:szCs w:val="16"/>
              </w:rPr>
              <w:t>a</w:t>
            </w:r>
            <w:r w:rsidRPr="00EB70D1">
              <w:rPr>
                <w:rFonts w:ascii="Arial" w:hAnsi="Arial" w:cs="Arial"/>
                <w:color w:val="FF0000"/>
                <w:sz w:val="16"/>
                <w:szCs w:val="16"/>
              </w:rPr>
              <w:t xml:space="preserve"> (PGD, DGD ali/in PZI) za premostitveni objekt razpona najmanj 7 metrov.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55139" w:rsidRDefault="00155139" w:rsidP="00B3024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55139" w:rsidRDefault="00155139" w:rsidP="00B3024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55139" w:rsidRDefault="00155139" w:rsidP="00B3024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55139" w:rsidRDefault="00155139" w:rsidP="00B3024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A281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r>
      <w:tr w:rsidR="003A281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r>
      <w:tr w:rsidR="003A281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r>
      <w:tr w:rsidR="003A281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55139" w:rsidRDefault="00155139" w:rsidP="00B30242">
            <w:r>
              <w:rPr>
                <w:rFonts w:ascii="Arial" w:hAnsi="Arial" w:cs="Arial"/>
                <w:color w:val="000000"/>
                <w:position w:val="-2"/>
                <w:sz w:val="18"/>
                <w:szCs w:val="18"/>
              </w:rPr>
              <w:t> </w:t>
            </w:r>
          </w:p>
        </w:tc>
      </w:tr>
    </w:tbl>
    <w:p w:rsidR="00155139" w:rsidRDefault="00155139" w:rsidP="0015513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155139" w:rsidTr="00B30242">
        <w:tc>
          <w:tcPr>
            <w:tcW w:w="2500" w:type="pct"/>
            <w:tcMar>
              <w:top w:w="75" w:type="dxa"/>
              <w:bottom w:w="75" w:type="dxa"/>
            </w:tcMar>
            <w:vAlign w:val="center"/>
          </w:tcPr>
          <w:p w:rsidR="00155139" w:rsidRDefault="00155139" w:rsidP="00B30242">
            <w:r>
              <w:rPr>
                <w:rFonts w:ascii="Arial" w:hAnsi="Arial" w:cs="Arial"/>
                <w:color w:val="000000"/>
                <w:position w:val="-2"/>
                <w:sz w:val="18"/>
                <w:szCs w:val="18"/>
              </w:rPr>
              <w:t>Kraj in datum:</w:t>
            </w:r>
          </w:p>
        </w:tc>
        <w:tc>
          <w:tcPr>
            <w:tcW w:w="0" w:type="auto"/>
            <w:tcMar>
              <w:top w:w="75" w:type="dxa"/>
              <w:bottom w:w="75" w:type="dxa"/>
            </w:tcMar>
            <w:vAlign w:val="center"/>
          </w:tcPr>
          <w:p w:rsidR="00155139" w:rsidRDefault="00155139" w:rsidP="00B30242">
            <w:r>
              <w:rPr>
                <w:rFonts w:ascii="Arial" w:hAnsi="Arial" w:cs="Arial"/>
                <w:color w:val="000000"/>
                <w:position w:val="-2"/>
                <w:sz w:val="18"/>
                <w:szCs w:val="18"/>
              </w:rPr>
              <w:t>Ime in priimek: _____________________</w:t>
            </w:r>
          </w:p>
        </w:tc>
      </w:tr>
      <w:tr w:rsidR="00155139" w:rsidTr="00B30242">
        <w:tc>
          <w:tcPr>
            <w:tcW w:w="2500" w:type="pct"/>
            <w:tcMar>
              <w:top w:w="75" w:type="dxa"/>
              <w:bottom w:w="75" w:type="dxa"/>
            </w:tcMar>
            <w:vAlign w:val="center"/>
          </w:tcPr>
          <w:p w:rsidR="00155139" w:rsidRDefault="00155139" w:rsidP="00B30242">
            <w:r>
              <w:rPr>
                <w:rFonts w:ascii="Arial" w:hAnsi="Arial" w:cs="Arial"/>
                <w:color w:val="000000"/>
                <w:position w:val="-2"/>
                <w:sz w:val="18"/>
                <w:szCs w:val="18"/>
              </w:rPr>
              <w:t> </w:t>
            </w:r>
          </w:p>
        </w:tc>
        <w:tc>
          <w:tcPr>
            <w:tcW w:w="0" w:type="auto"/>
            <w:tcMar>
              <w:top w:w="75" w:type="dxa"/>
              <w:bottom w:w="75" w:type="dxa"/>
            </w:tcMar>
            <w:vAlign w:val="center"/>
          </w:tcPr>
          <w:p w:rsidR="00155139" w:rsidRDefault="00155139" w:rsidP="00155139">
            <w:r>
              <w:rPr>
                <w:rFonts w:ascii="Arial" w:hAnsi="Arial" w:cs="Arial"/>
                <w:color w:val="A9A9A9"/>
                <w:position w:val="-2"/>
                <w:sz w:val="18"/>
                <w:szCs w:val="18"/>
              </w:rPr>
              <w:t xml:space="preserve">                                 (žig in podpis)</w:t>
            </w:r>
          </w:p>
        </w:tc>
      </w:tr>
    </w:tbl>
    <w:p w:rsidR="00155139" w:rsidRPr="00155139" w:rsidRDefault="00155139" w:rsidP="00155139">
      <w:pPr>
        <w:tabs>
          <w:tab w:val="left" w:pos="1118"/>
        </w:tabs>
        <w:rPr>
          <w:rFonts w:ascii="Arial" w:hAnsi="Arial" w:cs="Arial"/>
          <w:sz w:val="18"/>
          <w:szCs w:val="18"/>
        </w:rPr>
        <w:sectPr w:rsidR="00155139" w:rsidRPr="00155139" w:rsidSect="00155139">
          <w:pgSz w:w="16838" w:h="11906" w:orient="landscape"/>
          <w:pgMar w:top="1418" w:right="1418" w:bottom="1418" w:left="1418" w:header="567" w:footer="596" w:gutter="0"/>
          <w:cols w:space="708"/>
          <w:docGrid w:linePitch="360"/>
        </w:sectPr>
      </w:pPr>
      <w:r>
        <w:rPr>
          <w:rFonts w:ascii="Arial" w:hAnsi="Arial" w:cs="Arial"/>
          <w:sz w:val="18"/>
          <w:szCs w:val="18"/>
        </w:rPr>
        <w:tab/>
      </w:r>
    </w:p>
    <w:p w:rsidR="003A2818" w:rsidRPr="00590863" w:rsidRDefault="003A2818" w:rsidP="003A2818">
      <w:pPr>
        <w:spacing w:after="0"/>
        <w:jc w:val="right"/>
        <w:rPr>
          <w:rFonts w:ascii="Arial" w:hAnsi="Arial" w:cs="Arial"/>
          <w:sz w:val="18"/>
          <w:szCs w:val="18"/>
        </w:rPr>
      </w:pPr>
      <w:r>
        <w:rPr>
          <w:rFonts w:ascii="Arial" w:hAnsi="Arial" w:cs="Arial"/>
          <w:sz w:val="18"/>
          <w:szCs w:val="18"/>
        </w:rPr>
        <w:lastRenderedPageBreak/>
        <w:t>Ob</w:t>
      </w:r>
      <w:r w:rsidRPr="00590863">
        <w:rPr>
          <w:rFonts w:ascii="Arial" w:hAnsi="Arial" w:cs="Arial"/>
          <w:sz w:val="18"/>
          <w:szCs w:val="18"/>
        </w:rPr>
        <w:t xml:space="preserve">razec št: </w:t>
      </w:r>
      <w:r>
        <w:rPr>
          <w:rFonts w:ascii="Arial" w:hAnsi="Arial" w:cs="Arial"/>
          <w:sz w:val="18"/>
          <w:szCs w:val="18"/>
        </w:rPr>
        <w:t>5</w:t>
      </w:r>
    </w:p>
    <w:p w:rsidR="003A2818" w:rsidRPr="00252358" w:rsidRDefault="003A2818" w:rsidP="003A2818"/>
    <w:p w:rsidR="003A2818" w:rsidRDefault="003A2818" w:rsidP="003A281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projekta</w:t>
      </w:r>
    </w:p>
    <w:p w:rsidR="003A2818" w:rsidRDefault="003A2818" w:rsidP="003A2818">
      <w:pPr>
        <w:spacing w:after="120"/>
        <w:jc w:val="both"/>
        <w:rPr>
          <w:rFonts w:ascii="Arial" w:hAnsi="Arial" w:cs="Arial"/>
          <w:sz w:val="18"/>
          <w:szCs w:val="18"/>
        </w:rPr>
      </w:pPr>
    </w:p>
    <w:p w:rsidR="003A2818" w:rsidRPr="0038630C" w:rsidRDefault="003A2818" w:rsidP="003A2818">
      <w:pPr>
        <w:spacing w:after="120"/>
        <w:jc w:val="both"/>
        <w:rPr>
          <w:rFonts w:ascii="Arial" w:hAnsi="Arial" w:cs="Arial"/>
          <w:sz w:val="18"/>
          <w:szCs w:val="18"/>
        </w:rPr>
      </w:pPr>
      <w:r w:rsidRPr="0038630C">
        <w:rPr>
          <w:rFonts w:ascii="Arial" w:hAnsi="Arial" w:cs="Arial"/>
          <w:sz w:val="18"/>
          <w:szCs w:val="18"/>
        </w:rPr>
        <w:t>Spodaj podpisani</w:t>
      </w:r>
      <w:r>
        <w:rPr>
          <w:rFonts w:ascii="Arial" w:hAnsi="Arial" w:cs="Arial"/>
          <w:sz w:val="18"/>
          <w:szCs w:val="18"/>
        </w:rPr>
        <w:t xml:space="preserve"> zastopnik gospodarskega subjekta izjavljam, da bomo za izvedbo javnega naročila zagotavljali sledečega vodjo projekta</w:t>
      </w:r>
      <w:r w:rsidRPr="003256BA">
        <w:rPr>
          <w:rFonts w:ascii="Arial" w:hAnsi="Arial" w:cs="Arial"/>
          <w:color w:val="000000" w:themeColor="text1"/>
          <w:sz w:val="18"/>
          <w:szCs w:val="18"/>
        </w:rPr>
        <w:t>:</w:t>
      </w:r>
    </w:p>
    <w:p w:rsidR="003A2818" w:rsidRDefault="003A2818" w:rsidP="003A2818">
      <w:pPr>
        <w:spacing w:before="225" w:after="225" w:line="240" w:lineRule="auto"/>
        <w:jc w:val="both"/>
      </w:pPr>
      <w:r>
        <w:rPr>
          <w:rFonts w:ascii="Arial" w:hAnsi="Arial" w:cs="Arial"/>
          <w:b/>
          <w:bCs/>
          <w:color w:val="000000"/>
          <w:sz w:val="18"/>
          <w:szCs w:val="18"/>
        </w:rPr>
        <w:t>VODJA PROJEKTA: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3A2818" w:rsidTr="00B3024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r>
      <w:tr w:rsidR="003A2818" w:rsidTr="00B3024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r>
      <w:tr w:rsidR="003A2818" w:rsidTr="00B3024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bookmarkStart w:id="5" w:name="cbox15c86271086c56"/>
            <w:r>
              <w:instrText xml:space="preserve"> FORMCHECKBOX </w:instrText>
            </w:r>
            <w:r w:rsidR="00C31FEB">
              <w:fldChar w:fldCharType="separate"/>
            </w:r>
            <w:r>
              <w:fldChar w:fldCharType="end"/>
            </w:r>
            <w:bookmarkEnd w:id="5"/>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bookmarkStart w:id="6" w:name="cbox15c86271086e18"/>
            <w:r>
              <w:instrText xml:space="preserve"> FORMCHECKBOX </w:instrText>
            </w:r>
            <w:r w:rsidR="00C31FEB">
              <w:fldChar w:fldCharType="separate"/>
            </w:r>
            <w:r>
              <w:fldChar w:fldCharType="end"/>
            </w:r>
            <w:bookmarkEnd w:id="6"/>
          </w:p>
        </w:tc>
      </w:tr>
      <w:tr w:rsidR="003A2818" w:rsidTr="00B3024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r>
      <w:tr w:rsidR="003A2818" w:rsidTr="00B3024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jc w:val="right"/>
            </w:pPr>
            <w:r>
              <w:rPr>
                <w:rFonts w:ascii="Arial" w:hAnsi="Arial" w:cs="Arial"/>
                <w:color w:val="000000"/>
                <w:position w:val="-2"/>
                <w:sz w:val="18"/>
                <w:szCs w:val="18"/>
              </w:rPr>
              <w:t>Potrdilo o članstvu IZS ali ZAPS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xml:space="preserve">DA </w:t>
            </w:r>
            <w:r>
              <w:fldChar w:fldCharType="begin">
                <w:ffData>
                  <w:name w:val="cbox15c86271087d2c"/>
                  <w:enabled/>
                  <w:calcOnExit w:val="0"/>
                  <w:checkBox>
                    <w:sizeAuto/>
                    <w:default w:val="0"/>
                  </w:checkBox>
                </w:ffData>
              </w:fldChar>
            </w:r>
            <w:bookmarkStart w:id="7" w:name="cbox15c86271087d2c"/>
            <w:r>
              <w:instrText xml:space="preserve"> FORMCHECKBOX </w:instrText>
            </w:r>
            <w:r w:rsidR="00C31FEB">
              <w:fldChar w:fldCharType="separate"/>
            </w:r>
            <w:r>
              <w:fldChar w:fldCharType="end"/>
            </w:r>
            <w:bookmarkEnd w:id="7"/>
            <w:r>
              <w:rPr>
                <w:rFonts w:ascii="Arial" w:hAnsi="Arial" w:cs="Arial"/>
                <w:color w:val="000000"/>
                <w:position w:val="-2"/>
                <w:sz w:val="18"/>
                <w:szCs w:val="18"/>
              </w:rPr>
              <w:t xml:space="preserve"> NE </w:t>
            </w:r>
            <w:r>
              <w:fldChar w:fldCharType="begin">
                <w:ffData>
                  <w:name w:val="cbox15c86271087f6a"/>
                  <w:enabled/>
                  <w:calcOnExit w:val="0"/>
                  <w:checkBox>
                    <w:sizeAuto/>
                    <w:default w:val="0"/>
                  </w:checkBox>
                </w:ffData>
              </w:fldChar>
            </w:r>
            <w:bookmarkStart w:id="8" w:name="cbox15c86271087f6a"/>
            <w:r>
              <w:instrText xml:space="preserve"> FORMCHECKBOX </w:instrText>
            </w:r>
            <w:r w:rsidR="00C31FEB">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rsidR="003A2818" w:rsidRDefault="003A2818" w:rsidP="003A2818">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rsidR="003A2818" w:rsidRDefault="003A2818" w:rsidP="003A2818">
      <w:pPr>
        <w:spacing w:before="225" w:after="225" w:line="240" w:lineRule="auto"/>
        <w:jc w:val="both"/>
      </w:pPr>
      <w:r>
        <w:rPr>
          <w:rFonts w:ascii="Arial" w:hAnsi="Arial" w:cs="Arial"/>
          <w:color w:val="000000"/>
          <w:sz w:val="18"/>
          <w:szCs w:val="18"/>
        </w:rPr>
        <w:t>_____________________________________________________</w:t>
      </w:r>
    </w:p>
    <w:p w:rsidR="003A2818" w:rsidRDefault="003A2818" w:rsidP="003A2818">
      <w:pPr>
        <w:spacing w:before="225" w:after="225" w:line="240" w:lineRule="auto"/>
        <w:jc w:val="both"/>
      </w:pPr>
      <w:r>
        <w:rPr>
          <w:rFonts w:ascii="Arial" w:hAnsi="Arial" w:cs="Arial"/>
          <w:b/>
          <w:bCs/>
          <w:color w:val="000000"/>
          <w:sz w:val="18"/>
          <w:szCs w:val="18"/>
          <w:u w:val="single"/>
        </w:rPr>
        <w:t>Velja za tuje gospodarske subjekte:</w:t>
      </w:r>
    </w:p>
    <w:p w:rsidR="003A2818" w:rsidRDefault="003A2818" w:rsidP="003A2818">
      <w:pPr>
        <w:spacing w:before="225" w:after="225" w:line="240" w:lineRule="auto"/>
        <w:jc w:val="both"/>
      </w:pPr>
      <w:r>
        <w:rPr>
          <w:rFonts w:ascii="Arial" w:hAnsi="Arial" w:cs="Arial"/>
          <w:color w:val="000000"/>
          <w:sz w:val="18"/>
          <w:szCs w:val="18"/>
        </w:rPr>
        <w:t>Izjavljamo, da bomo za predlagani kader pred začetkom izvedbe del poskrbeli za vpis kadra v IZS oziroma ZAPS.  Šteje se, da je rok za vpis kadra v IZS oziroma ZAPS začel teči z dnem objave obvestila o predmetnem javnem naročilu. V kolikor predlagani kader ne bo vpisan v ustrezen imenik v času pričetka izvajanja del, prevzemamo vso odgovornost za nepravočasen vpis kadra pri prostojni zbornici in bomo naročniku povrnili vse stroške, ki bi mu zaradi tega nastali, za kar lahko naročnik unovči tudi predloženo finančno zavarovanje. Izključeni so primeri, ko je razlog za zamudo izključno na strani IZS oziroma ZAPS ali je do zamude prišlo zaradi višje sile.</w:t>
      </w:r>
    </w:p>
    <w:p w:rsidR="003A2818" w:rsidRDefault="003A2818" w:rsidP="003A2818">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rsidR="003A2818" w:rsidRDefault="003A2818" w:rsidP="003A2818">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rsidR="003A2818" w:rsidRDefault="003A2818" w:rsidP="003A2818">
      <w:pPr>
        <w:spacing w:before="225" w:after="225" w:line="240" w:lineRule="auto"/>
        <w:jc w:val="both"/>
      </w:pPr>
      <w:r>
        <w:rPr>
          <w:rFonts w:ascii="Arial" w:hAnsi="Arial" w:cs="Arial"/>
          <w:color w:val="000000"/>
          <w:sz w:val="18"/>
          <w:szCs w:val="18"/>
        </w:rPr>
        <w:t>[   ] posebno dovoljenje ni potrebno. </w:t>
      </w:r>
    </w:p>
    <w:p w:rsidR="003A2818" w:rsidRDefault="003A2818" w:rsidP="003A2818">
      <w:pPr>
        <w:spacing w:before="225" w:after="225" w:line="240" w:lineRule="auto"/>
        <w:jc w:val="both"/>
        <w:rPr>
          <w:rFonts w:ascii="Arial" w:hAnsi="Arial" w:cs="Arial"/>
          <w:color w:val="000000"/>
          <w:sz w:val="18"/>
          <w:szCs w:val="18"/>
        </w:rPr>
      </w:pPr>
      <w:r>
        <w:rPr>
          <w:rFonts w:ascii="Arial" w:hAnsi="Arial" w:cs="Arial"/>
          <w:color w:val="000000"/>
          <w:sz w:val="18"/>
          <w:szCs w:val="18"/>
        </w:rPr>
        <w:t>Ponudnik s podpisom predmetne izjave prav tako izjavlja, da bo za izvedbo javnega naročila celoten čas projekta zagotavljal zadostne kadrovske kapacitete, da bodo dela izvedena v zahtevani kvaliteti in v rokih določenih v dokumentaciji v zvezi z oddajo javnega naročila.</w:t>
      </w:r>
    </w:p>
    <w:p w:rsidR="003A2818" w:rsidRDefault="003A2818" w:rsidP="003A2818">
      <w:pPr>
        <w:spacing w:before="225" w:after="225" w:line="240" w:lineRule="auto"/>
        <w:jc w:val="both"/>
      </w:pPr>
      <w:r>
        <w:rPr>
          <w:rFonts w:ascii="Arial" w:hAnsi="Arial" w:cs="Arial"/>
          <w:color w:val="000000"/>
          <w:sz w:val="18"/>
          <w:szCs w:val="18"/>
        </w:rPr>
        <w:t>Pod kazensko in materialno odgovornostjo jamčimo, da so navedene izjave resnične.</w:t>
      </w:r>
    </w:p>
    <w:p w:rsidR="003A2818" w:rsidRDefault="003A2818" w:rsidP="003A2818">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3A2818" w:rsidTr="00B30242">
        <w:tc>
          <w:tcPr>
            <w:tcW w:w="2500" w:type="pct"/>
            <w:tcMar>
              <w:top w:w="75" w:type="dxa"/>
              <w:bottom w:w="75" w:type="dxa"/>
            </w:tcMar>
            <w:vAlign w:val="center"/>
          </w:tcPr>
          <w:p w:rsidR="003A2818" w:rsidRDefault="003A2818" w:rsidP="00B30242">
            <w:r>
              <w:rPr>
                <w:rFonts w:ascii="Arial" w:hAnsi="Arial" w:cs="Arial"/>
                <w:color w:val="000000"/>
                <w:position w:val="-2"/>
                <w:sz w:val="18"/>
                <w:szCs w:val="18"/>
              </w:rPr>
              <w:t>Kraj in datum:</w:t>
            </w:r>
          </w:p>
        </w:tc>
        <w:tc>
          <w:tcPr>
            <w:tcW w:w="0" w:type="auto"/>
            <w:tcMar>
              <w:top w:w="75" w:type="dxa"/>
              <w:bottom w:w="75" w:type="dxa"/>
            </w:tcMar>
            <w:vAlign w:val="center"/>
          </w:tcPr>
          <w:p w:rsidR="003A2818" w:rsidRDefault="003A2818" w:rsidP="00B30242">
            <w:pPr>
              <w:rPr>
                <w:rFonts w:ascii="Arial" w:hAnsi="Arial" w:cs="Arial"/>
                <w:color w:val="000000"/>
                <w:position w:val="-2"/>
                <w:sz w:val="18"/>
                <w:szCs w:val="18"/>
              </w:rPr>
            </w:pPr>
            <w:r>
              <w:rPr>
                <w:rFonts w:ascii="Arial" w:hAnsi="Arial" w:cs="Arial"/>
                <w:color w:val="000000"/>
                <w:position w:val="-2"/>
                <w:sz w:val="18"/>
                <w:szCs w:val="18"/>
              </w:rPr>
              <w:t>Ime in priimek: _____________________</w:t>
            </w:r>
          </w:p>
          <w:p w:rsidR="003A2818" w:rsidRDefault="003A2818" w:rsidP="00B30242">
            <w:r>
              <w:rPr>
                <w:rFonts w:ascii="Arial" w:hAnsi="Arial" w:cs="Arial"/>
                <w:color w:val="A9A9A9"/>
                <w:position w:val="-2"/>
                <w:sz w:val="18"/>
                <w:szCs w:val="18"/>
              </w:rPr>
              <w:t xml:space="preserve">                         (žig in podpis)</w:t>
            </w:r>
          </w:p>
        </w:tc>
      </w:tr>
    </w:tbl>
    <w:p w:rsidR="003A2818" w:rsidRDefault="003A2818" w:rsidP="009D044B">
      <w:pPr>
        <w:spacing w:after="0"/>
        <w:jc w:val="right"/>
        <w:rPr>
          <w:rFonts w:ascii="Arial" w:hAnsi="Arial" w:cs="Arial"/>
          <w:sz w:val="18"/>
          <w:szCs w:val="18"/>
        </w:rPr>
      </w:pPr>
    </w:p>
    <w:p w:rsidR="003A2818" w:rsidRDefault="003A2818" w:rsidP="009D044B">
      <w:pPr>
        <w:spacing w:after="0"/>
        <w:jc w:val="right"/>
        <w:rPr>
          <w:rFonts w:ascii="Arial" w:hAnsi="Arial" w:cs="Arial"/>
          <w:sz w:val="18"/>
          <w:szCs w:val="18"/>
        </w:rPr>
      </w:pPr>
    </w:p>
    <w:p w:rsidR="003A2818" w:rsidRDefault="003A2818" w:rsidP="009D044B">
      <w:pPr>
        <w:spacing w:after="0"/>
        <w:jc w:val="right"/>
        <w:rPr>
          <w:rFonts w:ascii="Arial" w:hAnsi="Arial" w:cs="Arial"/>
          <w:sz w:val="18"/>
          <w:szCs w:val="18"/>
        </w:rPr>
      </w:pP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6</w:t>
      </w:r>
    </w:p>
    <w:p w:rsidR="009D044B" w:rsidRPr="00252358" w:rsidRDefault="009D044B" w:rsidP="009D044B"/>
    <w:p w:rsidR="003A2818" w:rsidRDefault="003A2818" w:rsidP="003A281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projekta</w:t>
      </w:r>
    </w:p>
    <w:p w:rsidR="003A2818" w:rsidRDefault="003A2818" w:rsidP="003A2818">
      <w:pPr>
        <w:spacing w:before="225" w:after="225" w:line="240" w:lineRule="auto"/>
        <w:jc w:val="both"/>
      </w:pPr>
      <w:r>
        <w:rPr>
          <w:rFonts w:ascii="Arial" w:hAnsi="Arial" w:cs="Arial"/>
          <w:color w:val="000000"/>
          <w:sz w:val="18"/>
          <w:szCs w:val="18"/>
        </w:rPr>
        <w:t>Spodaj podpisani zastopnik gospodarskega subjekta _____________________ pod kazensko in materialno odgovornostjo izjavljam, da je nominirani vodja projekta ________________, kot vodja projekta sodeloval pri izvedbi sledečih referenčnih projektov: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0"/>
        <w:gridCol w:w="1016"/>
        <w:gridCol w:w="2444"/>
        <w:gridCol w:w="1306"/>
        <w:gridCol w:w="1323"/>
        <w:gridCol w:w="1132"/>
        <w:gridCol w:w="1231"/>
      </w:tblGrid>
      <w:tr w:rsidR="003658D8" w:rsidTr="00B3024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A2818" w:rsidRDefault="003A2818" w:rsidP="00B3024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A2818" w:rsidRDefault="003A2818" w:rsidP="00B3024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A2818" w:rsidRDefault="003A2818" w:rsidP="003A2818">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storitev</w:t>
            </w:r>
          </w:p>
          <w:p w:rsidR="003A2818" w:rsidRDefault="003A2818" w:rsidP="003A2818">
            <w:pPr>
              <w:jc w:val="center"/>
              <w:rPr>
                <w:rFonts w:ascii="Arial" w:hAnsi="Arial" w:cs="Arial"/>
                <w:b/>
                <w:bCs/>
                <w:color w:val="000000"/>
                <w:position w:val="-2"/>
                <w:sz w:val="18"/>
                <w:szCs w:val="18"/>
                <w:shd w:val="clear" w:color="auto" w:fill="CCCCCC"/>
              </w:rPr>
            </w:pPr>
          </w:p>
          <w:p w:rsidR="003A2818" w:rsidRPr="003A2818" w:rsidRDefault="003A2818" w:rsidP="003A2818">
            <w:pPr>
              <w:jc w:val="center"/>
              <w:rPr>
                <w:rFonts w:ascii="Arial" w:hAnsi="Arial" w:cs="Arial"/>
                <w:color w:val="000000"/>
                <w:position w:val="-2"/>
                <w:sz w:val="16"/>
                <w:szCs w:val="16"/>
                <w:shd w:val="clear" w:color="auto" w:fill="CCCCCC"/>
              </w:rPr>
            </w:pPr>
            <w:r w:rsidRPr="003658D8">
              <w:rPr>
                <w:rFonts w:ascii="Arial" w:hAnsi="Arial" w:cs="Arial"/>
                <w:color w:val="FF0000"/>
                <w:position w:val="-2"/>
                <w:sz w:val="16"/>
                <w:szCs w:val="16"/>
                <w:shd w:val="clear" w:color="auto" w:fill="CCCCCC"/>
              </w:rPr>
              <w:t xml:space="preserve">Gospodarski subjekt navede ali je bilo v okviru izvedenega referenčnega projekta izdelana </w:t>
            </w:r>
            <w:r w:rsidRPr="003658D8">
              <w:rPr>
                <w:rFonts w:ascii="Arial" w:hAnsi="Arial" w:cs="Arial"/>
                <w:color w:val="FF0000"/>
                <w:position w:val="-2"/>
                <w:sz w:val="16"/>
                <w:szCs w:val="16"/>
              </w:rPr>
              <w:t>projektna dokumentacija (PGD, DGD ali/in PZI) za kolesarsko pot v dolžini najmanj 600 m</w:t>
            </w:r>
            <w:r w:rsidR="003658D8" w:rsidRPr="003658D8">
              <w:rPr>
                <w:rFonts w:ascii="Arial" w:hAnsi="Arial" w:cs="Arial"/>
                <w:color w:val="FF0000"/>
                <w:position w:val="-2"/>
                <w:sz w:val="16"/>
                <w:szCs w:val="16"/>
              </w:rPr>
              <w:t xml:space="preserve"> oziroma projektna dokumentacija za </w:t>
            </w:r>
            <w:r w:rsidR="003658D8" w:rsidRPr="003658D8">
              <w:rPr>
                <w:rFonts w:ascii="Arial" w:hAnsi="Arial" w:cs="Arial"/>
                <w:color w:val="FF0000"/>
                <w:position w:val="-2"/>
                <w:sz w:val="16"/>
                <w:szCs w:val="16"/>
              </w:rPr>
              <w:t>(PGD, DGD ali/in PZI)</w:t>
            </w:r>
            <w:r w:rsidR="003658D8" w:rsidRPr="003658D8">
              <w:rPr>
                <w:rFonts w:ascii="Arial" w:hAnsi="Arial" w:cs="Arial"/>
                <w:color w:val="FF0000"/>
                <w:position w:val="-2"/>
                <w:sz w:val="16"/>
                <w:szCs w:val="16"/>
              </w:rPr>
              <w:t xml:space="preserve"> za premostitveni objekt razpona najmanj 7 m</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A2818" w:rsidRDefault="003A2818" w:rsidP="00B3024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A2818" w:rsidRDefault="003A2818" w:rsidP="00B3024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A2818" w:rsidRDefault="003A2818" w:rsidP="00B3024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A2818" w:rsidRDefault="003A2818" w:rsidP="00B3024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658D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r>
      <w:tr w:rsidR="003658D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r>
      <w:tr w:rsidR="003658D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r>
      <w:tr w:rsidR="003658D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r>
              <w:rPr>
                <w:rFonts w:ascii="Arial" w:hAnsi="Arial" w:cs="Arial"/>
                <w:color w:val="000000"/>
                <w:position w:val="-2"/>
                <w:sz w:val="18"/>
                <w:szCs w:val="18"/>
              </w:rPr>
              <w:t> </w:t>
            </w:r>
          </w:p>
        </w:tc>
      </w:tr>
      <w:tr w:rsidR="003658D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b/>
                <w:bCs/>
                <w:color w:val="000000"/>
                <w:position w:val="-2"/>
                <w:sz w:val="18"/>
                <w:szCs w:val="18"/>
              </w:rPr>
            </w:pPr>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r>
      <w:tr w:rsidR="003658D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r>
      <w:tr w:rsidR="003658D8"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b/>
                <w:bCs/>
                <w:color w:val="000000"/>
                <w:position w:val="-2"/>
                <w:sz w:val="18"/>
                <w:szCs w:val="18"/>
              </w:rPr>
            </w:pPr>
            <w:r>
              <w:rPr>
                <w:rFonts w:ascii="Arial" w:hAnsi="Arial" w:cs="Arial"/>
                <w:b/>
                <w:bCs/>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A2818" w:rsidRDefault="003A2818" w:rsidP="00B30242">
            <w:pPr>
              <w:rPr>
                <w:rFonts w:ascii="Arial" w:hAnsi="Arial" w:cs="Arial"/>
                <w:color w:val="000000"/>
                <w:position w:val="-2"/>
                <w:sz w:val="18"/>
                <w:szCs w:val="18"/>
              </w:rPr>
            </w:pPr>
          </w:p>
        </w:tc>
      </w:tr>
    </w:tbl>
    <w:p w:rsidR="003A2818" w:rsidRDefault="003A2818" w:rsidP="003A2818">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4535"/>
        <w:gridCol w:w="4535"/>
      </w:tblGrid>
      <w:tr w:rsidR="003A2818" w:rsidTr="00B30242">
        <w:tc>
          <w:tcPr>
            <w:tcW w:w="2500" w:type="pct"/>
            <w:tcMar>
              <w:top w:w="75" w:type="dxa"/>
              <w:bottom w:w="75" w:type="dxa"/>
            </w:tcMar>
            <w:vAlign w:val="center"/>
          </w:tcPr>
          <w:p w:rsidR="003A2818" w:rsidRDefault="003A2818" w:rsidP="00B30242">
            <w:r>
              <w:rPr>
                <w:rFonts w:ascii="Arial" w:hAnsi="Arial" w:cs="Arial"/>
                <w:color w:val="000000"/>
                <w:position w:val="-2"/>
                <w:sz w:val="18"/>
                <w:szCs w:val="18"/>
              </w:rPr>
              <w:t>Kraj in datum:</w:t>
            </w:r>
          </w:p>
        </w:tc>
        <w:tc>
          <w:tcPr>
            <w:tcW w:w="0" w:type="auto"/>
            <w:tcMar>
              <w:top w:w="75" w:type="dxa"/>
              <w:bottom w:w="75" w:type="dxa"/>
            </w:tcMar>
            <w:vAlign w:val="center"/>
          </w:tcPr>
          <w:p w:rsidR="003A2818" w:rsidRDefault="003A2818" w:rsidP="00B30242">
            <w:r>
              <w:rPr>
                <w:rFonts w:ascii="Arial" w:hAnsi="Arial" w:cs="Arial"/>
                <w:color w:val="000000"/>
                <w:position w:val="-2"/>
                <w:sz w:val="18"/>
                <w:szCs w:val="18"/>
              </w:rPr>
              <w:t>Ime in priimek: _____________________</w:t>
            </w:r>
          </w:p>
        </w:tc>
      </w:tr>
      <w:tr w:rsidR="003A2818" w:rsidTr="00B30242">
        <w:tc>
          <w:tcPr>
            <w:tcW w:w="2500" w:type="pct"/>
            <w:tcMar>
              <w:top w:w="75" w:type="dxa"/>
              <w:bottom w:w="75" w:type="dxa"/>
            </w:tcMar>
            <w:vAlign w:val="center"/>
          </w:tcPr>
          <w:p w:rsidR="003A2818" w:rsidRDefault="003A2818" w:rsidP="00B30242">
            <w:r>
              <w:rPr>
                <w:rFonts w:ascii="Arial" w:hAnsi="Arial" w:cs="Arial"/>
                <w:color w:val="000000"/>
                <w:position w:val="-2"/>
                <w:sz w:val="18"/>
                <w:szCs w:val="18"/>
              </w:rPr>
              <w:t> </w:t>
            </w:r>
          </w:p>
        </w:tc>
        <w:tc>
          <w:tcPr>
            <w:tcW w:w="0" w:type="auto"/>
            <w:tcMar>
              <w:top w:w="75" w:type="dxa"/>
              <w:bottom w:w="75" w:type="dxa"/>
            </w:tcMar>
            <w:vAlign w:val="center"/>
          </w:tcPr>
          <w:p w:rsidR="003A2818" w:rsidRDefault="003A2818" w:rsidP="00B30242">
            <w:r>
              <w:rPr>
                <w:rFonts w:ascii="Arial" w:hAnsi="Arial" w:cs="Arial"/>
                <w:color w:val="A9A9A9"/>
                <w:position w:val="-2"/>
                <w:sz w:val="18"/>
                <w:szCs w:val="18"/>
              </w:rPr>
              <w:t xml:space="preserve">                                 (žig in podpis)</w:t>
            </w:r>
          </w:p>
        </w:tc>
      </w:tr>
    </w:tbl>
    <w:p w:rsidR="00AC64FF" w:rsidRDefault="00AC64FF">
      <w:pPr>
        <w:sectPr w:rsidR="00AC64FF" w:rsidSect="009D044B">
          <w:footerReference w:type="default" r:id="rId12"/>
          <w:pgSz w:w="11906" w:h="16838"/>
          <w:pgMar w:top="1418" w:right="1418" w:bottom="1418" w:left="1418" w:header="567" w:footer="596" w:gutter="0"/>
          <w:cols w:space="708"/>
          <w:docGrid w:linePitch="360"/>
        </w:sectPr>
      </w:pP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7</w:t>
      </w:r>
    </w:p>
    <w:p w:rsidR="009D044B" w:rsidRPr="00252358" w:rsidRDefault="009D044B" w:rsidP="009D044B"/>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9D044B" w:rsidRDefault="009D044B" w:rsidP="009D044B">
      <w:pPr>
        <w:spacing w:after="120"/>
        <w:rPr>
          <w:rFonts w:ascii="Arial" w:hAnsi="Arial" w:cs="Arial"/>
        </w:rPr>
      </w:pPr>
    </w:p>
    <w:p w:rsidR="00AC64FF" w:rsidRDefault="009D044B">
      <w:pPr>
        <w:spacing w:before="225" w:after="225" w:line="240" w:lineRule="auto"/>
        <w:jc w:val="center"/>
      </w:pPr>
      <w:r>
        <w:rPr>
          <w:rFonts w:ascii="Arial" w:hAnsi="Arial" w:cs="Arial"/>
          <w:b/>
          <w:bCs/>
          <w:color w:val="000000"/>
          <w:sz w:val="24"/>
          <w:szCs w:val="24"/>
        </w:rPr>
        <w:t>MENIČNA IZJAVA</w:t>
      </w:r>
    </w:p>
    <w:p w:rsidR="00AC64FF" w:rsidRDefault="009D044B">
      <w:pPr>
        <w:spacing w:before="225" w:after="225" w:line="240" w:lineRule="auto"/>
        <w:jc w:val="center"/>
      </w:pPr>
      <w:r>
        <w:rPr>
          <w:rFonts w:ascii="Arial" w:hAnsi="Arial" w:cs="Arial"/>
          <w:color w:val="000000"/>
          <w:sz w:val="21"/>
          <w:szCs w:val="21"/>
        </w:rPr>
        <w:t>s pooblastilom za izpolnitev in unovčenje menice</w:t>
      </w:r>
    </w:p>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color w:val="000000"/>
          <w:sz w:val="18"/>
          <w:szCs w:val="18"/>
        </w:rPr>
        <w:t>Naročniku OBČINA ZAGORJE OB SAVI, Cesta 9. avgusta 5, 1410 Zagorje ob Savi,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AC64FF" w:rsidRDefault="009D044B" w:rsidP="003A2818">
      <w:pPr>
        <w:spacing w:before="225" w:after="225" w:line="240" w:lineRule="auto"/>
        <w:jc w:val="center"/>
      </w:pPr>
      <w:r>
        <w:rPr>
          <w:rFonts w:ascii="Arial" w:hAnsi="Arial" w:cs="Arial"/>
          <w:b/>
          <w:bCs/>
          <w:color w:val="000000"/>
          <w:sz w:val="18"/>
          <w:szCs w:val="18"/>
        </w:rPr>
        <w:t>Dodatno projektiranje kolesarske steze in drugih ukrepov za spodbujanje kolesarjenja v občini Zagorje ob Savi</w:t>
      </w:r>
    </w:p>
    <w:p w:rsidR="00AC64FF" w:rsidRDefault="009D044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color w:val="000000"/>
          <w:sz w:val="18"/>
          <w:szCs w:val="18"/>
        </w:rPr>
        <w:t>Naročnika OBČINA ZAGORJE OB SAVI pooblaščamo, da izpolni priloženo menico z zneskom v višini</w:t>
      </w:r>
      <w:r>
        <w:rPr>
          <w:rFonts w:ascii="Arial" w:hAnsi="Arial" w:cs="Arial"/>
          <w:b/>
          <w:bCs/>
          <w:color w:val="000000"/>
          <w:sz w:val="18"/>
          <w:szCs w:val="18"/>
        </w:rPr>
        <w:t xml:space="preserve"> 2,00 % ponudbene vrednosti z DDV, kar znaša </w:t>
      </w:r>
      <w:r>
        <w:rPr>
          <w:rFonts w:ascii="Arial" w:hAnsi="Arial" w:cs="Arial"/>
          <w:b/>
          <w:bCs/>
          <w:color w:val="000000"/>
          <w:sz w:val="18"/>
          <w:szCs w:val="18"/>
          <w:u w:val="single"/>
        </w:rPr>
        <w:t>__________</w:t>
      </w:r>
    </w:p>
    <w:p w:rsidR="00AC64FF" w:rsidRDefault="009D044B">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AC64FF">
        <w:tc>
          <w:tcPr>
            <w:tcW w:w="0" w:type="auto"/>
            <w:tcMar>
              <w:top w:w="0" w:type="auto"/>
              <w:bottom w:w="0" w:type="auto"/>
            </w:tcMar>
          </w:tcPr>
          <w:p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ne soglašamo z odpravo napak v ponudbi ali</w:t>
            </w:r>
          </w:p>
          <w:p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ne sklenemo pogodbe v določenem roku ali</w:t>
            </w:r>
          </w:p>
          <w:p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AC64FF" w:rsidRDefault="009D044B">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AC64FF" w:rsidRDefault="009D044B">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AC64FF" w:rsidRDefault="009D044B">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AC64FF" w:rsidRDefault="009D044B">
      <w:pPr>
        <w:spacing w:before="225" w:after="225" w:line="240" w:lineRule="auto"/>
        <w:jc w:val="both"/>
      </w:pPr>
      <w:r>
        <w:rPr>
          <w:rFonts w:ascii="Arial" w:hAnsi="Arial" w:cs="Arial"/>
          <w:color w:val="000000"/>
          <w:sz w:val="18"/>
          <w:szCs w:val="18"/>
        </w:rPr>
        <w:t>Priloga: </w:t>
      </w:r>
    </w:p>
    <w:p w:rsidR="00AC64FF" w:rsidRDefault="009D044B">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C64FF" w:rsidRDefault="009D044B">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C64FF" w:rsidRDefault="00AC64FF"/>
          <w:p w:rsidR="00AC64FF" w:rsidRDefault="009D044B">
            <w:pPr>
              <w:jc w:val="center"/>
            </w:pPr>
            <w:r>
              <w:rPr>
                <w:rFonts w:ascii="Arial" w:hAnsi="Arial" w:cs="Arial"/>
                <w:color w:val="A9A9A9"/>
                <w:position w:val="-2"/>
                <w:sz w:val="18"/>
                <w:szCs w:val="18"/>
              </w:rPr>
              <w:t>(žig in podpis)</w:t>
            </w:r>
          </w:p>
        </w:tc>
      </w:tr>
    </w:tbl>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color w:val="000000"/>
          <w:sz w:val="18"/>
          <w:szCs w:val="18"/>
        </w:rPr>
        <w:t> </w:t>
      </w:r>
    </w:p>
    <w:p w:rsidR="00AC64FF" w:rsidRDefault="00AC64FF">
      <w:pPr>
        <w:sectPr w:rsidR="00AC64FF" w:rsidSect="009D044B">
          <w:footerReference w:type="default" r:id="rId13"/>
          <w:pgSz w:w="11906" w:h="16838"/>
          <w:pgMar w:top="1418" w:right="1418" w:bottom="1418" w:left="1418" w:header="567" w:footer="596" w:gutter="0"/>
          <w:cols w:space="708"/>
          <w:docGrid w:linePitch="360"/>
        </w:sectPr>
      </w:pP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8</w:t>
      </w:r>
    </w:p>
    <w:p w:rsidR="009D044B" w:rsidRPr="00252358" w:rsidRDefault="009D044B" w:rsidP="009D044B"/>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9D044B" w:rsidRDefault="009D044B" w:rsidP="009D044B">
      <w:pPr>
        <w:spacing w:after="120"/>
        <w:rPr>
          <w:rFonts w:ascii="Arial" w:hAnsi="Arial" w:cs="Arial"/>
        </w:rPr>
      </w:pPr>
    </w:p>
    <w:p w:rsidR="00AC64FF" w:rsidRDefault="009D044B">
      <w:pPr>
        <w:spacing w:before="225" w:after="225" w:line="240" w:lineRule="auto"/>
        <w:jc w:val="both"/>
      </w:pPr>
      <w:r>
        <w:rPr>
          <w:rFonts w:ascii="Arial" w:hAnsi="Arial" w:cs="Arial"/>
          <w:i/>
          <w:iCs/>
          <w:color w:val="000000"/>
          <w:sz w:val="18"/>
          <w:szCs w:val="18"/>
        </w:rPr>
        <w:t>Glava s podatki o garantu (zavarovalnici/banki) ali SWIFT ključ</w:t>
      </w:r>
    </w:p>
    <w:p w:rsidR="00AC64FF" w:rsidRDefault="009D044B">
      <w:pPr>
        <w:spacing w:before="225" w:after="225" w:line="240" w:lineRule="auto"/>
        <w:jc w:val="both"/>
      </w:pPr>
      <w:r>
        <w:rPr>
          <w:rFonts w:ascii="Arial" w:hAnsi="Arial" w:cs="Arial"/>
          <w:color w:val="000000"/>
          <w:sz w:val="18"/>
          <w:szCs w:val="18"/>
        </w:rPr>
        <w:t>Za: OBČINA ZAGORJE OB SAVI, Cesta 9. avgusta 5, 1410 Zagorje ob Savi</w:t>
      </w:r>
    </w:p>
    <w:p w:rsidR="00AC64FF" w:rsidRDefault="009D044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AC64FF" w:rsidRDefault="009D044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AC64FF" w:rsidRDefault="009D044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AC64FF" w:rsidRDefault="009D044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AC64FF" w:rsidRDefault="009D044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AC64FF" w:rsidRDefault="009D044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ZAGORJE OB SAVI, Cesta 9. avgusta 5, 1410 Zagorje ob Savi</w:t>
      </w:r>
    </w:p>
    <w:p w:rsidR="00AC64FF" w:rsidRDefault="009D044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Dodatno projektiranje kolesarske steze in drugih ukrepov za spodbujanje kolesarjenja v občini Zagorje ob Savi</w:t>
      </w:r>
    </w:p>
    <w:p w:rsidR="00AC64FF" w:rsidRDefault="009D044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AC64FF" w:rsidRDefault="009D044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AC64FF" w:rsidRDefault="009D044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AC64FF" w:rsidRDefault="009D044B">
      <w:pPr>
        <w:spacing w:before="225" w:after="225" w:line="240" w:lineRule="auto"/>
        <w:jc w:val="both"/>
      </w:pPr>
      <w:r>
        <w:rPr>
          <w:rFonts w:ascii="Arial" w:hAnsi="Arial" w:cs="Arial"/>
          <w:color w:val="000000"/>
          <w:sz w:val="18"/>
          <w:szCs w:val="18"/>
        </w:rPr>
        <w:t>2. Kopija garancije št. ______________</w:t>
      </w:r>
    </w:p>
    <w:p w:rsidR="00AC64FF" w:rsidRDefault="009D044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AC64FF" w:rsidRDefault="009D044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AC64FF" w:rsidRDefault="009D044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AC64FF" w:rsidRDefault="009D044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AC64FF" w:rsidRDefault="009D044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AC64FF" w:rsidRDefault="009D044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C64FF" w:rsidRDefault="009D044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AC64FF" w:rsidRDefault="009D044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AC64FF" w:rsidRDefault="009D044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AC64FF" w:rsidRDefault="009D044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 </w:t>
            </w:r>
          </w:p>
        </w:tc>
        <w:tc>
          <w:tcPr>
            <w:tcW w:w="0" w:type="auto"/>
            <w:tcMar>
              <w:top w:w="75" w:type="dxa"/>
              <w:bottom w:w="75" w:type="dxa"/>
            </w:tcMar>
            <w:vAlign w:val="center"/>
          </w:tcPr>
          <w:p w:rsidR="00AC64FF" w:rsidRDefault="009D044B">
            <w:pPr>
              <w:jc w:val="center"/>
            </w:pPr>
            <w:r>
              <w:rPr>
                <w:rFonts w:ascii="Arial" w:hAnsi="Arial" w:cs="Arial"/>
                <w:color w:val="000000"/>
                <w:position w:val="-2"/>
                <w:sz w:val="18"/>
                <w:szCs w:val="18"/>
              </w:rPr>
              <w:t>Garant</w:t>
            </w:r>
          </w:p>
        </w:tc>
      </w:tr>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 </w:t>
            </w:r>
          </w:p>
        </w:tc>
        <w:tc>
          <w:tcPr>
            <w:tcW w:w="0" w:type="auto"/>
            <w:tcMar>
              <w:top w:w="75" w:type="dxa"/>
              <w:bottom w:w="75" w:type="dxa"/>
            </w:tcMar>
            <w:vAlign w:val="center"/>
          </w:tcPr>
          <w:p w:rsidR="00AC64FF" w:rsidRDefault="00AC64FF"/>
          <w:p w:rsidR="00AC64FF" w:rsidRDefault="009D044B">
            <w:pPr>
              <w:jc w:val="center"/>
            </w:pPr>
            <w:r>
              <w:rPr>
                <w:rFonts w:ascii="Arial" w:hAnsi="Arial" w:cs="Arial"/>
                <w:color w:val="A9A9A9"/>
                <w:position w:val="-2"/>
                <w:sz w:val="18"/>
                <w:szCs w:val="18"/>
              </w:rPr>
              <w:t>(žig in podpis)</w:t>
            </w:r>
          </w:p>
        </w:tc>
      </w:tr>
    </w:tbl>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color w:val="000000"/>
          <w:sz w:val="18"/>
          <w:szCs w:val="18"/>
        </w:rPr>
        <w:t> </w:t>
      </w:r>
    </w:p>
    <w:p w:rsidR="00AC64FF" w:rsidRDefault="00AC64FF">
      <w:pPr>
        <w:sectPr w:rsidR="00AC64FF" w:rsidSect="009D044B">
          <w:footerReference w:type="default" r:id="rId14"/>
          <w:pgSz w:w="11906" w:h="16838"/>
          <w:pgMar w:top="1418" w:right="1418" w:bottom="1418" w:left="1418" w:header="567" w:footer="596" w:gutter="0"/>
          <w:cols w:space="708"/>
          <w:docGrid w:linePitch="360"/>
        </w:sectPr>
      </w:pP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9</w:t>
      </w:r>
    </w:p>
    <w:p w:rsidR="009D044B" w:rsidRPr="00252358" w:rsidRDefault="009D044B" w:rsidP="009D044B"/>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9D044B" w:rsidRDefault="009D044B" w:rsidP="009D044B">
      <w:pPr>
        <w:spacing w:after="120"/>
        <w:rPr>
          <w:rFonts w:ascii="Arial" w:hAnsi="Arial" w:cs="Arial"/>
        </w:rPr>
      </w:pPr>
    </w:p>
    <w:p w:rsidR="00AC64FF" w:rsidRDefault="009D044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AC64FF" w:rsidRDefault="009D044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C64FF">
        <w:tc>
          <w:tcPr>
            <w:tcW w:w="0" w:type="auto"/>
            <w:tcMar>
              <w:top w:w="0" w:type="auto"/>
              <w:bottom w:w="0" w:type="auto"/>
            </w:tcMar>
          </w:tcPr>
          <w:p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C64FF" w:rsidRDefault="009D04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C64FF" w:rsidRDefault="009D044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rsidR="00AC64FF" w:rsidRDefault="009D044B">
            <w:r>
              <w:rPr>
                <w:rFonts w:ascii="Arial" w:hAnsi="Arial" w:cs="Arial"/>
                <w:color w:val="000000"/>
                <w:position w:val="-2"/>
                <w:sz w:val="18"/>
                <w:szCs w:val="18"/>
              </w:rPr>
              <w:t>Ime in priimek: _____________________</w:t>
            </w:r>
          </w:p>
        </w:tc>
      </w:tr>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 </w:t>
            </w:r>
          </w:p>
        </w:tc>
        <w:tc>
          <w:tcPr>
            <w:tcW w:w="0" w:type="auto"/>
            <w:tcMar>
              <w:top w:w="75" w:type="dxa"/>
              <w:bottom w:w="75" w:type="dxa"/>
            </w:tcMar>
            <w:vAlign w:val="center"/>
          </w:tcPr>
          <w:p w:rsidR="00AC64FF" w:rsidRDefault="00AC64FF"/>
          <w:p w:rsidR="00AC64FF" w:rsidRDefault="009D044B">
            <w:pPr>
              <w:jc w:val="center"/>
            </w:pPr>
            <w:r>
              <w:rPr>
                <w:rFonts w:ascii="Arial" w:hAnsi="Arial" w:cs="Arial"/>
                <w:color w:val="A9A9A9"/>
                <w:position w:val="-2"/>
                <w:sz w:val="18"/>
                <w:szCs w:val="18"/>
              </w:rPr>
              <w:t>(žig in podpis)</w:t>
            </w:r>
          </w:p>
        </w:tc>
      </w:tr>
    </w:tbl>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525" w:after="225" w:line="240" w:lineRule="auto"/>
        <w:jc w:val="both"/>
      </w:pPr>
      <w:r>
        <w:rPr>
          <w:rFonts w:ascii="Arial" w:hAnsi="Arial" w:cs="Arial"/>
          <w:color w:val="000000"/>
          <w:sz w:val="18"/>
          <w:szCs w:val="18"/>
        </w:rPr>
        <w:t> </w:t>
      </w:r>
    </w:p>
    <w:p w:rsidR="00AC64FF" w:rsidRDefault="00AC64FF">
      <w:pPr>
        <w:sectPr w:rsidR="00AC64FF" w:rsidSect="009D044B">
          <w:footerReference w:type="default" r:id="rId15"/>
          <w:pgSz w:w="11906" w:h="16838"/>
          <w:pgMar w:top="1418" w:right="1418" w:bottom="1418" w:left="1418" w:header="567" w:footer="596" w:gutter="0"/>
          <w:cols w:space="708"/>
          <w:docGrid w:linePitch="360"/>
        </w:sectPr>
      </w:pP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10</w:t>
      </w:r>
    </w:p>
    <w:p w:rsidR="009D044B" w:rsidRPr="00252358" w:rsidRDefault="009D044B" w:rsidP="009D044B"/>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9D044B" w:rsidRDefault="009D044B" w:rsidP="009D044B">
      <w:pPr>
        <w:spacing w:after="120"/>
        <w:rPr>
          <w:rFonts w:ascii="Arial" w:hAnsi="Arial" w:cs="Arial"/>
        </w:rPr>
      </w:pPr>
    </w:p>
    <w:p w:rsidR="00AC64FF" w:rsidRDefault="009D044B">
      <w:pPr>
        <w:spacing w:before="225" w:after="225" w:line="240" w:lineRule="auto"/>
        <w:jc w:val="both"/>
      </w:pPr>
      <w:r>
        <w:rPr>
          <w:rFonts w:ascii="Arial" w:hAnsi="Arial" w:cs="Arial"/>
          <w:color w:val="000000"/>
          <w:sz w:val="18"/>
          <w:szCs w:val="18"/>
        </w:rPr>
        <w:t>V zvezi z javnim naročilom »Dodatno projektiranje kolesarske steze in drugih ukrepov za spodbujanje kolesarjenja v občini Zagorje ob Savi«,</w:t>
      </w:r>
    </w:p>
    <w:p w:rsidR="00AC64FF" w:rsidRDefault="009D044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AC64FF" w:rsidRDefault="009D044B">
      <w:pPr>
        <w:spacing w:before="225" w:after="225" w:line="240" w:lineRule="auto"/>
        <w:jc w:val="both"/>
      </w:pPr>
      <w:r>
        <w:rPr>
          <w:rFonts w:ascii="Arial" w:hAnsi="Arial" w:cs="Arial"/>
          <w:color w:val="000000"/>
          <w:sz w:val="18"/>
          <w:szCs w:val="18"/>
        </w:rPr>
        <w:t>Izjavljamo (ustrezno označi):</w:t>
      </w:r>
    </w:p>
    <w:p w:rsidR="00AC64FF" w:rsidRDefault="009D044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AC64FF" w:rsidRDefault="009D044B">
      <w:pPr>
        <w:spacing w:before="225" w:after="225" w:line="240" w:lineRule="auto"/>
        <w:jc w:val="both"/>
      </w:pPr>
      <w:r>
        <w:rPr>
          <w:rFonts w:ascii="Arial" w:hAnsi="Arial" w:cs="Arial"/>
          <w:color w:val="000000"/>
          <w:sz w:val="18"/>
          <w:szCs w:val="18"/>
        </w:rPr>
        <w:t>[   ] NE zahtevamo izvedbe neposrednih plačil.</w:t>
      </w:r>
    </w:p>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rsidR="00AC64FF" w:rsidRDefault="009D044B">
            <w:r>
              <w:rPr>
                <w:rFonts w:ascii="Arial" w:hAnsi="Arial" w:cs="Arial"/>
                <w:color w:val="000000"/>
                <w:position w:val="-2"/>
                <w:sz w:val="18"/>
                <w:szCs w:val="18"/>
              </w:rPr>
              <w:t>Ime in priimek: _____________________</w:t>
            </w:r>
          </w:p>
        </w:tc>
      </w:tr>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 </w:t>
            </w:r>
          </w:p>
        </w:tc>
        <w:tc>
          <w:tcPr>
            <w:tcW w:w="0" w:type="auto"/>
            <w:tcMar>
              <w:top w:w="75" w:type="dxa"/>
              <w:bottom w:w="75" w:type="dxa"/>
            </w:tcMar>
            <w:vAlign w:val="center"/>
          </w:tcPr>
          <w:p w:rsidR="00AC64FF" w:rsidRDefault="00AC64FF"/>
          <w:p w:rsidR="00AC64FF" w:rsidRDefault="009D044B">
            <w:pPr>
              <w:jc w:val="center"/>
            </w:pPr>
            <w:r>
              <w:rPr>
                <w:rFonts w:ascii="Arial" w:hAnsi="Arial" w:cs="Arial"/>
                <w:color w:val="A9A9A9"/>
                <w:position w:val="-2"/>
                <w:sz w:val="18"/>
                <w:szCs w:val="18"/>
              </w:rPr>
              <w:t>(žig in podpis)</w:t>
            </w:r>
          </w:p>
        </w:tc>
      </w:tr>
    </w:tbl>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b/>
          <w:bCs/>
          <w:i/>
          <w:iCs/>
          <w:color w:val="000000"/>
          <w:sz w:val="18"/>
          <w:szCs w:val="18"/>
          <w:u w:val="single"/>
        </w:rPr>
        <w:t>Opomba:</w:t>
      </w:r>
    </w:p>
    <w:p w:rsidR="00AC64FF" w:rsidRDefault="009D044B">
      <w:pPr>
        <w:spacing w:before="225" w:after="225" w:line="240" w:lineRule="auto"/>
        <w:jc w:val="both"/>
      </w:pPr>
      <w:r>
        <w:rPr>
          <w:rFonts w:ascii="Arial" w:hAnsi="Arial" w:cs="Arial"/>
          <w:i/>
          <w:iCs/>
          <w:color w:val="000000"/>
          <w:sz w:val="18"/>
          <w:szCs w:val="18"/>
        </w:rPr>
        <w:t>V primeru večjega števila podizvajalcev se obrazec fotokopira.</w:t>
      </w:r>
    </w:p>
    <w:p w:rsidR="00AC64FF" w:rsidRDefault="00AC64FF">
      <w:pPr>
        <w:sectPr w:rsidR="00AC64FF" w:rsidSect="009D044B">
          <w:footerReference w:type="default" r:id="rId16"/>
          <w:pgSz w:w="11906" w:h="16838"/>
          <w:pgMar w:top="1418" w:right="1418" w:bottom="1418" w:left="1418" w:header="567" w:footer="596" w:gutter="0"/>
          <w:cols w:space="708"/>
          <w:docGrid w:linePitch="360"/>
        </w:sectPr>
      </w:pP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11</w:t>
      </w:r>
    </w:p>
    <w:p w:rsidR="009D044B" w:rsidRPr="00252358" w:rsidRDefault="009D044B" w:rsidP="009D044B"/>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9D044B" w:rsidRDefault="009D044B" w:rsidP="009D044B">
      <w:pPr>
        <w:spacing w:after="120"/>
        <w:rPr>
          <w:rFonts w:ascii="Arial" w:hAnsi="Arial" w:cs="Arial"/>
        </w:rPr>
      </w:pPr>
    </w:p>
    <w:p w:rsidR="00AC64FF" w:rsidRDefault="009D044B">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Dodatno projektiranje kolesarske steze in drugih ukrepov za spodbujanje kolesarjenja v občini Zagorje ob Savi</w:t>
      </w:r>
      <w:r>
        <w:rPr>
          <w:rFonts w:ascii="Arial" w:hAnsi="Arial" w:cs="Arial"/>
          <w:color w:val="000000"/>
          <w:sz w:val="18"/>
          <w:szCs w:val="18"/>
        </w:rPr>
        <w:t>«,</w:t>
      </w:r>
    </w:p>
    <w:p w:rsidR="00AC64FF" w:rsidRDefault="009D044B">
      <w:pPr>
        <w:spacing w:before="225" w:after="225" w:line="240" w:lineRule="auto"/>
        <w:jc w:val="both"/>
      </w:pPr>
      <w:r>
        <w:rPr>
          <w:rFonts w:ascii="Arial" w:hAnsi="Arial" w:cs="Arial"/>
          <w:color w:val="000000"/>
          <w:sz w:val="18"/>
          <w:szCs w:val="18"/>
        </w:rPr>
        <w:t>izjavljamo, da (ustrezno označi in izpolni):</w:t>
      </w:r>
    </w:p>
    <w:p w:rsidR="00AC64FF" w:rsidRDefault="009D044B">
      <w:pPr>
        <w:spacing w:before="225" w:after="225" w:line="240" w:lineRule="auto"/>
        <w:jc w:val="both"/>
      </w:pPr>
      <w:r>
        <w:rPr>
          <w:rFonts w:ascii="Arial" w:hAnsi="Arial" w:cs="Arial"/>
          <w:b/>
          <w:bCs/>
          <w:color w:val="000000"/>
          <w:sz w:val="18"/>
          <w:szCs w:val="18"/>
        </w:rPr>
        <w:t>[   ] ne nastopamo s podizvajalci</w:t>
      </w:r>
    </w:p>
    <w:p w:rsidR="00AC64FF" w:rsidRDefault="009D044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C64F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C64FF" w:rsidRDefault="009D044B">
            <w:r>
              <w:rPr>
                <w:rFonts w:ascii="Arial" w:hAnsi="Arial" w:cs="Arial"/>
                <w:color w:val="000000"/>
                <w:position w:val="-2"/>
                <w:sz w:val="18"/>
                <w:szCs w:val="18"/>
              </w:rPr>
              <w:t> </w:t>
            </w:r>
          </w:p>
        </w:tc>
      </w:tr>
      <w:tr w:rsidR="00AC64F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C64FF" w:rsidRDefault="009D044B">
            <w:pPr>
              <w:spacing w:before="135" w:after="135"/>
              <w:jc w:val="both"/>
              <w:textAlignment w:val="center"/>
            </w:pPr>
            <w:r>
              <w:rPr>
                <w:rFonts w:ascii="Arial" w:hAnsi="Arial" w:cs="Arial"/>
                <w:color w:val="000000"/>
                <w:position w:val="-2"/>
                <w:sz w:val="18"/>
                <w:szCs w:val="18"/>
              </w:rPr>
              <w:t>Opis del, ki jih bo izvedel podizvajalec:</w:t>
            </w:r>
          </w:p>
          <w:p w:rsidR="00AC64FF" w:rsidRDefault="009D044B">
            <w:pPr>
              <w:spacing w:before="135" w:after="135"/>
              <w:jc w:val="both"/>
              <w:textAlignment w:val="center"/>
            </w:pPr>
            <w:r>
              <w:rPr>
                <w:rFonts w:ascii="Arial" w:hAnsi="Arial" w:cs="Arial"/>
                <w:color w:val="000000"/>
                <w:position w:val="-2"/>
                <w:sz w:val="18"/>
                <w:szCs w:val="18"/>
              </w:rPr>
              <w:t> </w:t>
            </w:r>
          </w:p>
          <w:p w:rsidR="00AC64FF" w:rsidRDefault="009D044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C64F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C64FF" w:rsidRDefault="009D044B">
            <w:r>
              <w:rPr>
                <w:rFonts w:ascii="Arial" w:hAnsi="Arial" w:cs="Arial"/>
                <w:color w:val="000000"/>
                <w:position w:val="-2"/>
                <w:sz w:val="18"/>
                <w:szCs w:val="18"/>
              </w:rPr>
              <w:t> </w:t>
            </w:r>
          </w:p>
        </w:tc>
      </w:tr>
      <w:tr w:rsidR="00AC64F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C64FF" w:rsidRDefault="009D044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C64FF" w:rsidRDefault="009D044B">
            <w:pPr>
              <w:spacing w:before="135" w:after="135"/>
              <w:jc w:val="both"/>
              <w:textAlignment w:val="center"/>
            </w:pPr>
            <w:r>
              <w:rPr>
                <w:rFonts w:ascii="Arial" w:hAnsi="Arial" w:cs="Arial"/>
                <w:color w:val="000000"/>
                <w:position w:val="-2"/>
                <w:sz w:val="18"/>
                <w:szCs w:val="18"/>
              </w:rPr>
              <w:t>Opis del, ki jih bo izvedel podizvajalec:</w:t>
            </w:r>
          </w:p>
          <w:p w:rsidR="00AC64FF" w:rsidRDefault="009D044B">
            <w:pPr>
              <w:spacing w:before="135" w:after="135"/>
              <w:jc w:val="both"/>
              <w:textAlignment w:val="center"/>
            </w:pPr>
            <w:r>
              <w:rPr>
                <w:rFonts w:ascii="Arial" w:hAnsi="Arial" w:cs="Arial"/>
                <w:color w:val="000000"/>
                <w:position w:val="-2"/>
                <w:sz w:val="18"/>
                <w:szCs w:val="18"/>
              </w:rPr>
              <w:t> </w:t>
            </w:r>
          </w:p>
          <w:p w:rsidR="00AC64FF" w:rsidRDefault="009D044B">
            <w:pPr>
              <w:spacing w:before="135" w:after="135"/>
              <w:jc w:val="both"/>
              <w:textAlignment w:val="center"/>
            </w:pPr>
            <w:r>
              <w:rPr>
                <w:rFonts w:ascii="Arial" w:hAnsi="Arial" w:cs="Arial"/>
                <w:color w:val="000000"/>
                <w:position w:val="-2"/>
                <w:sz w:val="18"/>
                <w:szCs w:val="18"/>
              </w:rPr>
              <w:t>% končne ponudbe vrednosti, ki jo bo izvedel podizvajalec: ____</w:t>
            </w:r>
          </w:p>
          <w:p w:rsidR="00AC64FF" w:rsidRDefault="009D044B">
            <w:pPr>
              <w:spacing w:before="135" w:after="135"/>
              <w:jc w:val="both"/>
              <w:textAlignment w:val="center"/>
            </w:pPr>
            <w:r>
              <w:rPr>
                <w:rFonts w:ascii="Arial" w:hAnsi="Arial" w:cs="Arial"/>
                <w:color w:val="000000"/>
                <w:position w:val="-2"/>
                <w:sz w:val="18"/>
                <w:szCs w:val="18"/>
              </w:rPr>
              <w:t> </w:t>
            </w:r>
          </w:p>
        </w:tc>
      </w:tr>
    </w:tbl>
    <w:p w:rsidR="00AC64FF" w:rsidRDefault="009D044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AC64FF" w:rsidRDefault="009D044B">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AC64FF">
        <w:tc>
          <w:tcPr>
            <w:tcW w:w="4080" w:type="dxa"/>
            <w:tcMar>
              <w:top w:w="135" w:type="dxa"/>
              <w:bottom w:w="135" w:type="dxa"/>
            </w:tcMar>
            <w:vAlign w:val="center"/>
          </w:tcPr>
          <w:p w:rsidR="00AC64FF" w:rsidRDefault="009D044B">
            <w:r>
              <w:rPr>
                <w:rFonts w:ascii="Arial" w:hAnsi="Arial" w:cs="Arial"/>
                <w:color w:val="000000"/>
                <w:position w:val="-2"/>
                <w:sz w:val="18"/>
                <w:szCs w:val="18"/>
              </w:rPr>
              <w:t>Kraj in datum:</w:t>
            </w:r>
          </w:p>
        </w:tc>
        <w:tc>
          <w:tcPr>
            <w:tcW w:w="0" w:type="auto"/>
            <w:tcMar>
              <w:top w:w="135" w:type="dxa"/>
              <w:bottom w:w="135" w:type="dxa"/>
            </w:tcMar>
            <w:vAlign w:val="center"/>
          </w:tcPr>
          <w:p w:rsidR="00AC64FF" w:rsidRDefault="009D044B">
            <w:r>
              <w:rPr>
                <w:rFonts w:ascii="Arial" w:hAnsi="Arial" w:cs="Arial"/>
                <w:color w:val="000000"/>
                <w:position w:val="-2"/>
                <w:sz w:val="18"/>
                <w:szCs w:val="18"/>
              </w:rPr>
              <w:t>Ime in priimek: _____________________</w:t>
            </w:r>
          </w:p>
        </w:tc>
      </w:tr>
      <w:tr w:rsidR="00AC64FF">
        <w:tc>
          <w:tcPr>
            <w:tcW w:w="4080" w:type="dxa"/>
            <w:tcMar>
              <w:top w:w="135" w:type="dxa"/>
              <w:bottom w:w="135" w:type="dxa"/>
            </w:tcMar>
            <w:vAlign w:val="center"/>
          </w:tcPr>
          <w:p w:rsidR="00AC64FF" w:rsidRDefault="009D044B">
            <w:r>
              <w:rPr>
                <w:rFonts w:ascii="Arial" w:hAnsi="Arial" w:cs="Arial"/>
                <w:color w:val="000000"/>
                <w:position w:val="-2"/>
                <w:sz w:val="18"/>
                <w:szCs w:val="18"/>
              </w:rPr>
              <w:t> </w:t>
            </w:r>
          </w:p>
        </w:tc>
        <w:tc>
          <w:tcPr>
            <w:tcW w:w="0" w:type="auto"/>
            <w:tcMar>
              <w:top w:w="135" w:type="dxa"/>
              <w:bottom w:w="135" w:type="dxa"/>
            </w:tcMar>
            <w:vAlign w:val="center"/>
          </w:tcPr>
          <w:p w:rsidR="00AC64FF" w:rsidRDefault="00AC64FF"/>
          <w:p w:rsidR="00AC64FF" w:rsidRDefault="009D044B">
            <w:pPr>
              <w:jc w:val="center"/>
            </w:pPr>
            <w:r>
              <w:rPr>
                <w:rFonts w:ascii="Arial" w:hAnsi="Arial" w:cs="Arial"/>
                <w:color w:val="A9A9A9"/>
                <w:position w:val="-2"/>
                <w:sz w:val="18"/>
                <w:szCs w:val="18"/>
              </w:rPr>
              <w:t>(žig in podpis)</w:t>
            </w:r>
          </w:p>
        </w:tc>
      </w:tr>
    </w:tbl>
    <w:p w:rsidR="00AC64FF" w:rsidRDefault="009D044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AC64FF" w:rsidRDefault="00AC64FF">
      <w:pPr>
        <w:sectPr w:rsidR="00AC64FF" w:rsidSect="009D044B">
          <w:footerReference w:type="default" r:id="rId17"/>
          <w:pgSz w:w="11906" w:h="16838"/>
          <w:pgMar w:top="1418" w:right="1418" w:bottom="1418" w:left="1418" w:header="567" w:footer="596" w:gutter="0"/>
          <w:cols w:space="708"/>
          <w:docGrid w:linePitch="360"/>
        </w:sectPr>
      </w:pPr>
    </w:p>
    <w:p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12</w:t>
      </w:r>
    </w:p>
    <w:p w:rsidR="009D044B" w:rsidRPr="00252358" w:rsidRDefault="009D044B" w:rsidP="009D044B"/>
    <w:p w:rsidR="009D044B" w:rsidRDefault="009D044B" w:rsidP="009D044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9D044B" w:rsidRDefault="009D044B" w:rsidP="009D044B">
      <w:pPr>
        <w:spacing w:after="120"/>
        <w:rPr>
          <w:rFonts w:ascii="Arial" w:hAnsi="Arial" w:cs="Arial"/>
        </w:rPr>
      </w:pPr>
    </w:p>
    <w:p w:rsidR="00AC64FF" w:rsidRDefault="009D044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AC64FF" w:rsidRDefault="009D044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b/>
                <w:bCs/>
                <w:color w:val="000000"/>
                <w:position w:val="-2"/>
                <w:sz w:val="18"/>
                <w:szCs w:val="18"/>
              </w:rPr>
              <w:t>Ime in priimek</w:t>
            </w:r>
          </w:p>
          <w:p w:rsidR="00AC64FF" w:rsidRDefault="009D044B">
            <w:pPr>
              <w:spacing w:before="135" w:after="135"/>
              <w:jc w:val="both"/>
              <w:textAlignment w:val="center"/>
            </w:pPr>
            <w:r>
              <w:rPr>
                <w:rFonts w:ascii="Arial" w:hAnsi="Arial" w:cs="Arial"/>
                <w:b/>
                <w:bCs/>
                <w:color w:val="000000"/>
                <w:position w:val="-2"/>
                <w:sz w:val="18"/>
                <w:szCs w:val="18"/>
              </w:rPr>
              <w:t>ali</w:t>
            </w:r>
          </w:p>
          <w:p w:rsidR="00AC64FF" w:rsidRDefault="009D044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b/>
                <w:bCs/>
                <w:color w:val="000000"/>
                <w:position w:val="-2"/>
                <w:sz w:val="18"/>
                <w:szCs w:val="18"/>
              </w:rPr>
              <w:t>Naslov prebivališča</w:t>
            </w:r>
          </w:p>
          <w:p w:rsidR="00AC64FF" w:rsidRDefault="009D044B">
            <w:pPr>
              <w:spacing w:before="135" w:after="135"/>
              <w:jc w:val="both"/>
              <w:textAlignment w:val="center"/>
            </w:pPr>
            <w:r>
              <w:rPr>
                <w:rFonts w:ascii="Arial" w:hAnsi="Arial" w:cs="Arial"/>
                <w:b/>
                <w:bCs/>
                <w:color w:val="000000"/>
                <w:position w:val="-2"/>
                <w:sz w:val="18"/>
                <w:szCs w:val="18"/>
              </w:rPr>
              <w:t>ali</w:t>
            </w:r>
          </w:p>
          <w:p w:rsidR="00AC64FF" w:rsidRDefault="009D04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b/>
                <w:bCs/>
                <w:color w:val="000000"/>
                <w:position w:val="-2"/>
                <w:sz w:val="18"/>
                <w:szCs w:val="18"/>
              </w:rPr>
              <w:t>Delež lastništva</w:t>
            </w:r>
          </w:p>
          <w:p w:rsidR="00AC64FF" w:rsidRDefault="009D044B">
            <w:pPr>
              <w:spacing w:before="135" w:after="135"/>
              <w:jc w:val="both"/>
              <w:textAlignment w:val="center"/>
            </w:pPr>
            <w:r>
              <w:rPr>
                <w:rFonts w:ascii="Arial" w:hAnsi="Arial" w:cs="Arial"/>
                <w:b/>
                <w:bCs/>
                <w:color w:val="000000"/>
                <w:position w:val="-2"/>
                <w:sz w:val="18"/>
                <w:szCs w:val="18"/>
              </w:rPr>
              <w:t>ali</w:t>
            </w:r>
          </w:p>
          <w:p w:rsidR="00AC64FF" w:rsidRDefault="009D044B">
            <w:pPr>
              <w:spacing w:before="135" w:after="135"/>
              <w:jc w:val="both"/>
              <w:textAlignment w:val="center"/>
            </w:pPr>
            <w:r>
              <w:rPr>
                <w:rFonts w:ascii="Arial" w:hAnsi="Arial" w:cs="Arial"/>
                <w:b/>
                <w:bCs/>
                <w:color w:val="000000"/>
                <w:position w:val="-2"/>
                <w:sz w:val="18"/>
                <w:szCs w:val="18"/>
              </w:rPr>
              <w:t>Delež lastništva gospodarskega subjekta</w:t>
            </w:r>
          </w:p>
        </w:tc>
      </w:tr>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r>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r>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r>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r>
    </w:tbl>
    <w:p w:rsidR="00AC64FF" w:rsidRDefault="009D044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b/>
                <w:bCs/>
                <w:color w:val="000000"/>
                <w:position w:val="-2"/>
                <w:sz w:val="18"/>
                <w:szCs w:val="18"/>
              </w:rPr>
              <w:t>Delež lastništva gospodarskega subjekta</w:t>
            </w:r>
          </w:p>
        </w:tc>
      </w:tr>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r>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r>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r>
      <w:tr w:rsidR="00AC64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C64FF" w:rsidRDefault="009D044B">
            <w:pPr>
              <w:spacing w:before="135" w:after="135"/>
              <w:jc w:val="both"/>
              <w:textAlignment w:val="center"/>
            </w:pPr>
            <w:r>
              <w:rPr>
                <w:rFonts w:ascii="Arial" w:hAnsi="Arial" w:cs="Arial"/>
                <w:color w:val="000000"/>
                <w:position w:val="-2"/>
                <w:sz w:val="18"/>
                <w:szCs w:val="18"/>
              </w:rPr>
              <w:t> </w:t>
            </w:r>
          </w:p>
        </w:tc>
      </w:tr>
    </w:tbl>
    <w:p w:rsidR="00AC64FF" w:rsidRDefault="009D044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rsidR="00AC64FF" w:rsidRDefault="009D044B">
            <w:r>
              <w:rPr>
                <w:rFonts w:ascii="Arial" w:hAnsi="Arial" w:cs="Arial"/>
                <w:color w:val="000000"/>
                <w:position w:val="-2"/>
                <w:sz w:val="18"/>
                <w:szCs w:val="18"/>
              </w:rPr>
              <w:t>Ime in priimek: _____________________</w:t>
            </w:r>
          </w:p>
        </w:tc>
      </w:tr>
      <w:tr w:rsidR="00AC64FF">
        <w:tc>
          <w:tcPr>
            <w:tcW w:w="4080" w:type="dxa"/>
            <w:tcMar>
              <w:top w:w="75" w:type="dxa"/>
              <w:bottom w:w="75" w:type="dxa"/>
            </w:tcMar>
            <w:vAlign w:val="center"/>
          </w:tcPr>
          <w:p w:rsidR="00AC64FF" w:rsidRDefault="009D044B">
            <w:r>
              <w:rPr>
                <w:rFonts w:ascii="Arial" w:hAnsi="Arial" w:cs="Arial"/>
                <w:color w:val="000000"/>
                <w:position w:val="-2"/>
                <w:sz w:val="18"/>
                <w:szCs w:val="18"/>
              </w:rPr>
              <w:t> </w:t>
            </w:r>
          </w:p>
        </w:tc>
        <w:tc>
          <w:tcPr>
            <w:tcW w:w="0" w:type="auto"/>
            <w:tcMar>
              <w:top w:w="75" w:type="dxa"/>
              <w:bottom w:w="75" w:type="dxa"/>
            </w:tcMar>
            <w:vAlign w:val="center"/>
          </w:tcPr>
          <w:p w:rsidR="00AC64FF" w:rsidRDefault="009D044B">
            <w:pPr>
              <w:jc w:val="center"/>
            </w:pPr>
            <w:r>
              <w:rPr>
                <w:rFonts w:ascii="Arial" w:hAnsi="Arial" w:cs="Arial"/>
                <w:color w:val="000000"/>
                <w:position w:val="-2"/>
                <w:sz w:val="18"/>
                <w:szCs w:val="18"/>
              </w:rPr>
              <w:t>(žig in podpis)</w:t>
            </w:r>
          </w:p>
        </w:tc>
      </w:tr>
    </w:tbl>
    <w:p w:rsidR="00AC64FF" w:rsidRDefault="009D044B">
      <w:pPr>
        <w:spacing w:before="225" w:after="225" w:line="240" w:lineRule="auto"/>
        <w:jc w:val="both"/>
      </w:pPr>
      <w:r>
        <w:rPr>
          <w:rFonts w:ascii="Arial" w:hAnsi="Arial" w:cs="Arial"/>
          <w:color w:val="000000"/>
          <w:sz w:val="18"/>
          <w:szCs w:val="18"/>
        </w:rPr>
        <w:t> </w:t>
      </w:r>
    </w:p>
    <w:p w:rsidR="00AC64FF" w:rsidRDefault="009D044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AC64FF" w:rsidRDefault="00AC64FF">
      <w:pPr>
        <w:sectPr w:rsidR="00AC64FF" w:rsidSect="009D044B">
          <w:footerReference w:type="default" r:id="rId18"/>
          <w:pgSz w:w="11906" w:h="16838"/>
          <w:pgMar w:top="1418" w:right="1418" w:bottom="1418" w:left="1418" w:header="567" w:footer="596" w:gutter="0"/>
          <w:cols w:space="708"/>
          <w:docGrid w:linePitch="360"/>
        </w:sectPr>
      </w:pPr>
    </w:p>
    <w:p w:rsidR="009D044B" w:rsidRPr="00116091" w:rsidRDefault="009D044B" w:rsidP="009D044B">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9D044B" w:rsidRDefault="009D044B" w:rsidP="009D044B">
      <w:pPr>
        <w:rPr>
          <w:rFonts w:ascii="Arial" w:hAnsi="Arial" w:cs="Arial"/>
        </w:rPr>
      </w:pPr>
    </w:p>
    <w:p w:rsidR="003A2818" w:rsidRDefault="003A2818">
      <w:pPr>
        <w:spacing w:before="225" w:after="225" w:line="240" w:lineRule="auto"/>
        <w:jc w:val="center"/>
        <w:rPr>
          <w:rFonts w:ascii="Arial" w:hAnsi="Arial" w:cs="Arial"/>
          <w:b/>
          <w:bCs/>
          <w:color w:val="000000"/>
          <w:sz w:val="27"/>
          <w:szCs w:val="27"/>
        </w:rPr>
      </w:pPr>
      <w:r w:rsidRPr="003A2818">
        <w:rPr>
          <w:rFonts w:ascii="Arial" w:hAnsi="Arial" w:cs="Arial"/>
          <w:b/>
          <w:bCs/>
          <w:color w:val="000000"/>
          <w:sz w:val="27"/>
          <w:szCs w:val="27"/>
        </w:rPr>
        <w:t xml:space="preserve">Pogodba o izvedbi dodatnega projektiranja kolesarske steze in drugih ukrepov za spodbujanje kolesarjenja v občini Zagorje ob Savi </w:t>
      </w:r>
    </w:p>
    <w:p w:rsidR="00AC64FF" w:rsidRDefault="009D044B">
      <w:pPr>
        <w:spacing w:before="225" w:after="225" w:line="240" w:lineRule="auto"/>
        <w:jc w:val="center"/>
      </w:pPr>
      <w:r>
        <w:rPr>
          <w:rFonts w:ascii="Arial" w:hAnsi="Arial" w:cs="Arial"/>
          <w:color w:val="000000"/>
          <w:sz w:val="18"/>
          <w:szCs w:val="18"/>
        </w:rPr>
        <w:t>sklenjena med</w:t>
      </w:r>
    </w:p>
    <w:p w:rsidR="00AC64FF" w:rsidRDefault="009D044B">
      <w:pPr>
        <w:spacing w:after="0" w:line="240" w:lineRule="auto"/>
      </w:pPr>
      <w:r>
        <w:rPr>
          <w:rFonts w:ascii="Arial" w:hAnsi="Arial" w:cs="Arial"/>
          <w:b/>
          <w:bCs/>
          <w:color w:val="000000"/>
          <w:sz w:val="18"/>
          <w:szCs w:val="18"/>
        </w:rPr>
        <w:t>NAROČNIKOM: OBČINA ZAGORJE OB SAVI, Cesta 9. avgusta 5, 1410 Zagorje ob Savi,</w:t>
      </w:r>
      <w:r>
        <w:rPr>
          <w:rFonts w:ascii="Arial" w:hAnsi="Arial" w:cs="Arial"/>
          <w:color w:val="000000"/>
          <w:sz w:val="18"/>
          <w:szCs w:val="18"/>
        </w:rPr>
        <w:br/>
        <w:t>ki ga zastopa Matjaž Švagan</w:t>
      </w:r>
      <w:r>
        <w:br/>
      </w:r>
    </w:p>
    <w:tbl>
      <w:tblPr>
        <w:tblStyle w:val="NormalTablePHPDOCX"/>
        <w:tblW w:w="3500" w:type="pct"/>
        <w:tblInd w:w="108" w:type="dxa"/>
        <w:tblLook w:val="04A0" w:firstRow="1" w:lastRow="0" w:firstColumn="1" w:lastColumn="0" w:noHBand="0" w:noVBand="1"/>
      </w:tblPr>
      <w:tblGrid>
        <w:gridCol w:w="3300"/>
        <w:gridCol w:w="3049"/>
      </w:tblGrid>
      <w:tr w:rsidR="00AC64FF">
        <w:tc>
          <w:tcPr>
            <w:tcW w:w="3300" w:type="dxa"/>
            <w:tcMar>
              <w:top w:w="0" w:type="auto"/>
              <w:bottom w:w="0" w:type="auto"/>
            </w:tcMar>
            <w:vAlign w:val="center"/>
          </w:tcPr>
          <w:p w:rsidR="00AC64FF" w:rsidRDefault="009D044B">
            <w:r>
              <w:rPr>
                <w:rFonts w:ascii="Arial" w:hAnsi="Arial" w:cs="Arial"/>
                <w:color w:val="000000"/>
                <w:position w:val="-2"/>
                <w:sz w:val="18"/>
                <w:szCs w:val="18"/>
              </w:rPr>
              <w:t>Matična številka:</w:t>
            </w:r>
          </w:p>
        </w:tc>
        <w:tc>
          <w:tcPr>
            <w:tcW w:w="0" w:type="auto"/>
            <w:tcMar>
              <w:top w:w="0" w:type="auto"/>
              <w:bottom w:w="0" w:type="auto"/>
            </w:tcMar>
            <w:vAlign w:val="center"/>
          </w:tcPr>
          <w:p w:rsidR="00AC64FF" w:rsidRDefault="009D044B">
            <w:r>
              <w:rPr>
                <w:rFonts w:ascii="Arial" w:hAnsi="Arial" w:cs="Arial"/>
                <w:color w:val="000000"/>
                <w:position w:val="-2"/>
                <w:sz w:val="18"/>
                <w:szCs w:val="18"/>
              </w:rPr>
              <w:t>5883890000</w:t>
            </w:r>
          </w:p>
        </w:tc>
      </w:tr>
      <w:tr w:rsidR="00AC64FF">
        <w:tc>
          <w:tcPr>
            <w:tcW w:w="3300" w:type="dxa"/>
            <w:tcMar>
              <w:top w:w="0" w:type="auto"/>
              <w:bottom w:w="0" w:type="auto"/>
            </w:tcMar>
            <w:vAlign w:val="center"/>
          </w:tcPr>
          <w:p w:rsidR="00AC64FF" w:rsidRDefault="009D044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AC64FF" w:rsidRDefault="009D044B">
            <w:r>
              <w:rPr>
                <w:rFonts w:ascii="Arial" w:hAnsi="Arial" w:cs="Arial"/>
                <w:color w:val="000000"/>
                <w:position w:val="-2"/>
                <w:sz w:val="18"/>
                <w:szCs w:val="18"/>
              </w:rPr>
              <w:t>SI 25643444</w:t>
            </w:r>
          </w:p>
        </w:tc>
      </w:tr>
      <w:tr w:rsidR="00AC64FF">
        <w:tc>
          <w:tcPr>
            <w:tcW w:w="3300" w:type="dxa"/>
            <w:tcMar>
              <w:top w:w="0" w:type="auto"/>
              <w:bottom w:w="0" w:type="auto"/>
            </w:tcMar>
            <w:vAlign w:val="center"/>
          </w:tcPr>
          <w:p w:rsidR="00AC64FF" w:rsidRDefault="009D044B">
            <w:r>
              <w:rPr>
                <w:rFonts w:ascii="Arial" w:hAnsi="Arial" w:cs="Arial"/>
                <w:color w:val="000000"/>
                <w:position w:val="-2"/>
                <w:sz w:val="18"/>
                <w:szCs w:val="18"/>
              </w:rPr>
              <w:t>Transakcijski račun (TRR):</w:t>
            </w:r>
          </w:p>
        </w:tc>
        <w:tc>
          <w:tcPr>
            <w:tcW w:w="0" w:type="auto"/>
            <w:tcMar>
              <w:top w:w="0" w:type="auto"/>
              <w:bottom w:w="0" w:type="auto"/>
            </w:tcMar>
            <w:vAlign w:val="center"/>
          </w:tcPr>
          <w:p w:rsidR="00AC64FF" w:rsidRDefault="009D044B">
            <w:r>
              <w:rPr>
                <w:rFonts w:ascii="Arial" w:hAnsi="Arial" w:cs="Arial"/>
                <w:color w:val="000000"/>
                <w:position w:val="-2"/>
                <w:sz w:val="18"/>
                <w:szCs w:val="18"/>
              </w:rPr>
              <w:t>SI56 0134 2010 0018 358</w:t>
            </w:r>
          </w:p>
        </w:tc>
      </w:tr>
    </w:tbl>
    <w:p w:rsidR="00AC64FF" w:rsidRDefault="00AC64FF"/>
    <w:p w:rsidR="00AC64FF" w:rsidRDefault="009D044B">
      <w:pPr>
        <w:spacing w:before="225" w:after="225" w:line="240" w:lineRule="auto"/>
        <w:jc w:val="center"/>
      </w:pPr>
      <w:r>
        <w:rPr>
          <w:rFonts w:ascii="Arial" w:hAnsi="Arial" w:cs="Arial"/>
          <w:color w:val="000000"/>
          <w:sz w:val="18"/>
          <w:szCs w:val="18"/>
        </w:rPr>
        <w:t>in</w:t>
      </w:r>
    </w:p>
    <w:p w:rsidR="00AC64FF" w:rsidRDefault="009D044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C64FF">
        <w:tc>
          <w:tcPr>
            <w:tcW w:w="3300" w:type="dxa"/>
            <w:tcMar>
              <w:top w:w="0" w:type="auto"/>
              <w:bottom w:w="0" w:type="auto"/>
            </w:tcMar>
            <w:vAlign w:val="center"/>
          </w:tcPr>
          <w:p w:rsidR="00AC64FF" w:rsidRDefault="009D044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AC64FF" w:rsidRDefault="009D044B">
            <w:r>
              <w:rPr>
                <w:rFonts w:ascii="Arial" w:hAnsi="Arial" w:cs="Arial"/>
                <w:color w:val="000000"/>
                <w:position w:val="-2"/>
                <w:sz w:val="18"/>
                <w:szCs w:val="18"/>
              </w:rPr>
              <w:t> </w:t>
            </w:r>
          </w:p>
        </w:tc>
      </w:tr>
      <w:tr w:rsidR="00AC64FF">
        <w:tc>
          <w:tcPr>
            <w:tcW w:w="3300" w:type="dxa"/>
            <w:tcMar>
              <w:top w:w="0" w:type="auto"/>
              <w:bottom w:w="0" w:type="auto"/>
            </w:tcMar>
            <w:vAlign w:val="center"/>
          </w:tcPr>
          <w:p w:rsidR="00AC64FF" w:rsidRDefault="009D044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AC64FF" w:rsidRDefault="009D044B">
            <w:r>
              <w:rPr>
                <w:rFonts w:ascii="Arial" w:hAnsi="Arial" w:cs="Arial"/>
                <w:color w:val="000000"/>
                <w:position w:val="-2"/>
                <w:sz w:val="18"/>
                <w:szCs w:val="18"/>
              </w:rPr>
              <w:t> </w:t>
            </w:r>
          </w:p>
        </w:tc>
      </w:tr>
      <w:tr w:rsidR="00AC64FF">
        <w:tc>
          <w:tcPr>
            <w:tcW w:w="3300" w:type="dxa"/>
            <w:tcMar>
              <w:top w:w="0" w:type="auto"/>
              <w:bottom w:w="0" w:type="auto"/>
            </w:tcMar>
            <w:vAlign w:val="center"/>
          </w:tcPr>
          <w:p w:rsidR="00AC64FF" w:rsidRDefault="009D044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AC64FF" w:rsidRDefault="009D044B">
            <w:r>
              <w:rPr>
                <w:rFonts w:ascii="Arial" w:hAnsi="Arial" w:cs="Arial"/>
                <w:color w:val="000000"/>
                <w:position w:val="-2"/>
                <w:sz w:val="18"/>
                <w:szCs w:val="18"/>
              </w:rPr>
              <w:t> </w:t>
            </w:r>
          </w:p>
        </w:tc>
      </w:tr>
    </w:tbl>
    <w:p w:rsidR="00AC64FF" w:rsidRDefault="009D044B">
      <w:pPr>
        <w:spacing w:before="225" w:after="225" w:line="240" w:lineRule="auto"/>
        <w:jc w:val="both"/>
      </w:pPr>
      <w:r>
        <w:rPr>
          <w:rFonts w:ascii="Arial" w:hAnsi="Arial" w:cs="Arial"/>
          <w:color w:val="000000"/>
          <w:sz w:val="18"/>
          <w:szCs w:val="18"/>
        </w:rPr>
        <w:t> </w:t>
      </w:r>
    </w:p>
    <w:p w:rsidR="00B30242" w:rsidRDefault="00B30242" w:rsidP="00B30242">
      <w:pPr>
        <w:spacing w:before="225" w:after="225" w:line="240" w:lineRule="auto"/>
        <w:jc w:val="both"/>
      </w:pPr>
      <w:r>
        <w:rPr>
          <w:rFonts w:ascii="Arial" w:hAnsi="Arial" w:cs="Arial"/>
          <w:b/>
          <w:bCs/>
          <w:color w:val="000000"/>
          <w:sz w:val="18"/>
          <w:szCs w:val="18"/>
        </w:rPr>
        <w:t>I. UVODNE DOLOČBE</w:t>
      </w:r>
    </w:p>
    <w:p w:rsidR="00B30242" w:rsidRDefault="00B30242" w:rsidP="00B3024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rsidR="00B30242" w:rsidRDefault="00B30242" w:rsidP="0098488F">
            <w:pPr>
              <w:pStyle w:val="ListParagraph"/>
              <w:numPr>
                <w:ilvl w:val="0"/>
                <w:numId w:val="34"/>
              </w:numPr>
              <w:spacing w:before="225" w:after="225"/>
              <w:jc w:val="both"/>
              <w:rPr>
                <w:rFonts w:ascii="Arial" w:hAnsi="Arial" w:cs="Arial"/>
                <w:color w:val="000000"/>
                <w:sz w:val="18"/>
                <w:szCs w:val="18"/>
              </w:rPr>
            </w:pPr>
            <w:r w:rsidRPr="00A20027">
              <w:rPr>
                <w:rFonts w:ascii="Arial" w:hAnsi="Arial" w:cs="Arial"/>
                <w:color w:val="000000"/>
                <w:sz w:val="18"/>
                <w:szCs w:val="18"/>
              </w:rPr>
              <w:t>javnega naročila, objavljenega na Portalu javnih naročil številka ____________ z dne ____________</w:t>
            </w:r>
            <w:r>
              <w:rPr>
                <w:rFonts w:ascii="Arial" w:hAnsi="Arial" w:cs="Arial"/>
                <w:color w:val="000000"/>
                <w:sz w:val="18"/>
                <w:szCs w:val="18"/>
              </w:rPr>
              <w:t xml:space="preserve"> in v Dopolnilu k Uradnemu listu Evropske unije dne ______ pod</w:t>
            </w:r>
            <w:r w:rsidR="00CE3785">
              <w:rPr>
                <w:rFonts w:ascii="Arial" w:hAnsi="Arial" w:cs="Arial"/>
                <w:color w:val="000000"/>
                <w:sz w:val="18"/>
                <w:szCs w:val="18"/>
              </w:rPr>
              <w:t xml:space="preserve"> oznako objave______,</w:t>
            </w:r>
            <w:r>
              <w:rPr>
                <w:rFonts w:ascii="Arial" w:hAnsi="Arial" w:cs="Arial"/>
                <w:color w:val="000000"/>
                <w:sz w:val="18"/>
                <w:szCs w:val="18"/>
              </w:rPr>
              <w:t xml:space="preserve"> </w:t>
            </w:r>
            <w:r w:rsidRPr="00A20027">
              <w:rPr>
                <w:rFonts w:ascii="Arial" w:hAnsi="Arial" w:cs="Arial"/>
                <w:color w:val="000000"/>
                <w:sz w:val="18"/>
                <w:szCs w:val="18"/>
              </w:rPr>
              <w:t xml:space="preserve"> z naslovom </w:t>
            </w:r>
            <w:r>
              <w:rPr>
                <w:rFonts w:ascii="Arial" w:hAnsi="Arial" w:cs="Arial"/>
                <w:color w:val="000000"/>
                <w:sz w:val="18"/>
                <w:szCs w:val="18"/>
              </w:rPr>
              <w:t>»</w:t>
            </w:r>
            <w:r w:rsidRPr="00B30242">
              <w:rPr>
                <w:rFonts w:ascii="Arial" w:hAnsi="Arial" w:cs="Arial"/>
                <w:color w:val="000000"/>
                <w:sz w:val="18"/>
                <w:szCs w:val="18"/>
              </w:rPr>
              <w:t>Dodatno projektiranje kolesarske steze in drugih ukrepov za spodbujanje kolesarjenja v občini Zagorje ob Savi</w:t>
            </w:r>
            <w:r>
              <w:rPr>
                <w:rFonts w:ascii="Arial" w:hAnsi="Arial" w:cs="Arial"/>
                <w:color w:val="000000"/>
                <w:sz w:val="18"/>
                <w:szCs w:val="18"/>
              </w:rPr>
              <w:t>« in</w:t>
            </w:r>
          </w:p>
          <w:p w:rsidR="00B30242" w:rsidRDefault="00B30242" w:rsidP="0098488F">
            <w:pPr>
              <w:pStyle w:val="ListParagraph"/>
              <w:numPr>
                <w:ilvl w:val="0"/>
                <w:numId w:val="34"/>
              </w:numPr>
              <w:spacing w:before="225" w:after="225"/>
              <w:jc w:val="both"/>
              <w:rPr>
                <w:rFonts w:ascii="Arial" w:hAnsi="Arial" w:cs="Arial"/>
                <w:color w:val="000000"/>
                <w:sz w:val="18"/>
                <w:szCs w:val="18"/>
              </w:rPr>
            </w:pPr>
            <w:r w:rsidRPr="00A20027">
              <w:rPr>
                <w:rFonts w:ascii="Arial" w:hAnsi="Arial" w:cs="Arial"/>
                <w:color w:val="000000"/>
                <w:sz w:val="18"/>
                <w:szCs w:val="18"/>
              </w:rPr>
              <w:t>naročnikove odločitve o oddaji javnega naročila številka ___________ z dne ____________</w:t>
            </w:r>
            <w:r>
              <w:rPr>
                <w:rFonts w:ascii="Arial" w:hAnsi="Arial" w:cs="Arial"/>
                <w:color w:val="000000"/>
                <w:sz w:val="18"/>
                <w:szCs w:val="18"/>
              </w:rPr>
              <w:t>, ki je bila objavljena na Portalu javnih naročil dne __________ pod oznako _________</w:t>
            </w:r>
          </w:p>
          <w:p w:rsidR="00B30242" w:rsidRPr="006438DA" w:rsidRDefault="00B30242" w:rsidP="00B30242">
            <w:pPr>
              <w:spacing w:before="225" w:after="225"/>
              <w:jc w:val="both"/>
              <w:rPr>
                <w:rFonts w:ascii="Arial" w:hAnsi="Arial" w:cs="Arial"/>
                <w:color w:val="000000"/>
                <w:sz w:val="18"/>
                <w:szCs w:val="18"/>
              </w:rPr>
            </w:pPr>
            <w:r w:rsidRPr="006438DA">
              <w:rPr>
                <w:rFonts w:ascii="Arial" w:hAnsi="Arial" w:cs="Arial"/>
                <w:color w:val="000000"/>
                <w:sz w:val="18"/>
                <w:szCs w:val="18"/>
              </w:rPr>
              <w:t>izbran izvajalec del v okviru omenjenega javnega naročila, zaradi česar se sklepa predmetna pogodba.</w:t>
            </w:r>
          </w:p>
        </w:tc>
      </w:tr>
    </w:tbl>
    <w:p w:rsidR="00B30242" w:rsidRDefault="00B30242" w:rsidP="00B30242">
      <w:pPr>
        <w:spacing w:before="225" w:after="225" w:line="240" w:lineRule="auto"/>
        <w:jc w:val="both"/>
      </w:pPr>
      <w:r>
        <w:rPr>
          <w:rFonts w:ascii="Arial" w:hAnsi="Arial" w:cs="Arial"/>
          <w:b/>
          <w:bCs/>
          <w:color w:val="000000"/>
          <w:sz w:val="18"/>
          <w:szCs w:val="18"/>
        </w:rPr>
        <w:t>II. PREDMET POGODBE</w:t>
      </w:r>
    </w:p>
    <w:p w:rsidR="00B30242" w:rsidRDefault="00B30242" w:rsidP="00B3024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CE3785" w:rsidRDefault="00CE3785" w:rsidP="00CE3785">
            <w:pPr>
              <w:spacing w:before="225" w:after="225"/>
              <w:jc w:val="both"/>
            </w:pPr>
            <w:r w:rsidRPr="00964B9F">
              <w:rPr>
                <w:rFonts w:ascii="Arial" w:hAnsi="Arial" w:cs="Arial"/>
                <w:color w:val="000000"/>
                <w:sz w:val="18"/>
                <w:szCs w:val="18"/>
              </w:rPr>
              <w:t xml:space="preserve">S to pogodbo </w:t>
            </w:r>
            <w:r>
              <w:rPr>
                <w:rFonts w:ascii="Arial" w:hAnsi="Arial" w:cs="Arial"/>
                <w:color w:val="000000"/>
                <w:sz w:val="18"/>
                <w:szCs w:val="18"/>
              </w:rPr>
              <w:t>naročnik</w:t>
            </w:r>
            <w:r w:rsidRPr="00964B9F">
              <w:rPr>
                <w:rFonts w:ascii="Arial" w:hAnsi="Arial" w:cs="Arial"/>
                <w:color w:val="000000"/>
                <w:sz w:val="18"/>
                <w:szCs w:val="18"/>
              </w:rPr>
              <w:t xml:space="preserve"> naroča, izvajalec pa prevzame v izvedbo izdelavo celotne projektne dokumentacije za </w:t>
            </w:r>
            <w:r>
              <w:rPr>
                <w:rFonts w:ascii="Arial" w:hAnsi="Arial" w:cs="Arial"/>
                <w:color w:val="000000"/>
                <w:sz w:val="18"/>
                <w:szCs w:val="18"/>
              </w:rPr>
              <w:t>d</w:t>
            </w:r>
            <w:r w:rsidRPr="00B30242">
              <w:rPr>
                <w:rFonts w:ascii="Arial" w:hAnsi="Arial" w:cs="Arial"/>
                <w:color w:val="000000"/>
                <w:sz w:val="18"/>
                <w:szCs w:val="18"/>
              </w:rPr>
              <w:t>odatno projektiranje kolesarske steze in drugih ukrepov za spodbujanje kolesarjenja v občini Zagorje ob Savi</w:t>
            </w:r>
            <w:r w:rsidRPr="00964B9F">
              <w:rPr>
                <w:rFonts w:ascii="Arial" w:hAnsi="Arial" w:cs="Arial"/>
                <w:color w:val="000000"/>
                <w:sz w:val="18"/>
                <w:szCs w:val="18"/>
              </w:rPr>
              <w:t xml:space="preserve">, po določilih veljavnega Gradbenega zakona, Pravilnika o </w:t>
            </w:r>
            <w:r>
              <w:rPr>
                <w:rFonts w:ascii="Arial" w:hAnsi="Arial" w:cs="Arial"/>
                <w:color w:val="000000"/>
                <w:sz w:val="18"/>
                <w:szCs w:val="18"/>
              </w:rPr>
              <w:t xml:space="preserve">podrobnejši vsebini dokumentacije in obrazcih, povezanih z graditvijo objektov </w:t>
            </w:r>
            <w:r w:rsidRPr="00964B9F">
              <w:rPr>
                <w:rFonts w:ascii="Arial" w:hAnsi="Arial" w:cs="Arial"/>
                <w:color w:val="000000"/>
                <w:sz w:val="18"/>
                <w:szCs w:val="18"/>
              </w:rPr>
              <w:t>oz. po določilih gradbenih predpisov</w:t>
            </w:r>
            <w:r>
              <w:rPr>
                <w:rFonts w:ascii="Arial" w:hAnsi="Arial" w:cs="Arial"/>
                <w:color w:val="000000"/>
                <w:sz w:val="18"/>
                <w:szCs w:val="18"/>
              </w:rPr>
              <w:t xml:space="preserve"> in njihovih podzakonskih aktov,</w:t>
            </w:r>
            <w:r w:rsidRPr="00964B9F">
              <w:rPr>
                <w:rFonts w:ascii="Arial" w:hAnsi="Arial" w:cs="Arial"/>
                <w:color w:val="000000"/>
                <w:sz w:val="18"/>
                <w:szCs w:val="18"/>
              </w:rPr>
              <w:t xml:space="preserve"> po ponudbi izvajalca št. _____________ z dne ______________ (v nadaljevanju: ponudba izvajalca) in razpisni dokumentaciji, ki sta sestavni del te pogodbe.</w:t>
            </w:r>
          </w:p>
          <w:p w:rsidR="00B30242" w:rsidRDefault="00CE3785" w:rsidP="00CE3785">
            <w:pPr>
              <w:spacing w:before="225" w:after="225"/>
              <w:jc w:val="both"/>
            </w:pPr>
            <w:r>
              <w:rPr>
                <w:rFonts w:ascii="Arial" w:hAnsi="Arial" w:cs="Arial"/>
                <w:color w:val="000000"/>
                <w:sz w:val="18"/>
                <w:szCs w:val="18"/>
              </w:rPr>
              <w:t>Izvajalec se zavezuje, da bo po sistemu »ključ v roke« izdelal projektno dokumentacijo za  projekt »D</w:t>
            </w:r>
            <w:r w:rsidRPr="00B30242">
              <w:rPr>
                <w:rFonts w:ascii="Arial" w:hAnsi="Arial" w:cs="Arial"/>
                <w:color w:val="000000"/>
                <w:sz w:val="18"/>
                <w:szCs w:val="18"/>
              </w:rPr>
              <w:t>odatno projektiranje kolesarske steze in drugih ukrepov za spodbujanje kolesarjenja v občini Zagorje ob Savi</w:t>
            </w:r>
            <w:r>
              <w:rPr>
                <w:rFonts w:ascii="Arial" w:hAnsi="Arial" w:cs="Arial"/>
                <w:color w:val="000000"/>
                <w:sz w:val="18"/>
                <w:szCs w:val="18"/>
              </w:rPr>
              <w:t>«.</w:t>
            </w:r>
          </w:p>
        </w:tc>
      </w:tr>
    </w:tbl>
    <w:p w:rsidR="00B30242" w:rsidRDefault="00B30242" w:rsidP="00B30242">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rsidR="00B30242" w:rsidRPr="0091131C" w:rsidRDefault="00B30242" w:rsidP="0098488F">
            <w:pPr>
              <w:pStyle w:val="ListParagraph"/>
              <w:numPr>
                <w:ilvl w:val="0"/>
                <w:numId w:val="35"/>
              </w:numPr>
              <w:spacing w:before="225" w:after="225"/>
              <w:jc w:val="both"/>
            </w:pPr>
            <w:r w:rsidRPr="0091131C">
              <w:rPr>
                <w:rFonts w:ascii="Arial" w:hAnsi="Arial" w:cs="Arial"/>
                <w:color w:val="000000"/>
                <w:sz w:val="18"/>
                <w:szCs w:val="18"/>
              </w:rPr>
              <w:t>Ponudba številka ____________ z dne ___________;</w:t>
            </w:r>
          </w:p>
          <w:p w:rsidR="00B30242" w:rsidRPr="0091131C" w:rsidRDefault="00B30242" w:rsidP="0098488F">
            <w:pPr>
              <w:pStyle w:val="ListParagraph"/>
              <w:numPr>
                <w:ilvl w:val="0"/>
                <w:numId w:val="35"/>
              </w:numPr>
              <w:spacing w:before="225" w:after="225"/>
              <w:jc w:val="both"/>
            </w:pPr>
            <w:r w:rsidRPr="0091131C">
              <w:rPr>
                <w:rFonts w:ascii="Arial" w:hAnsi="Arial" w:cs="Arial"/>
                <w:color w:val="000000"/>
                <w:sz w:val="18"/>
                <w:szCs w:val="18"/>
              </w:rPr>
              <w:t xml:space="preserve">Projektna </w:t>
            </w:r>
            <w:r>
              <w:rPr>
                <w:rFonts w:ascii="Arial" w:hAnsi="Arial" w:cs="Arial"/>
                <w:color w:val="000000"/>
                <w:sz w:val="18"/>
                <w:szCs w:val="18"/>
              </w:rPr>
              <w:t xml:space="preserve">naloga </w:t>
            </w:r>
            <w:r w:rsidRPr="00233A39">
              <w:rPr>
                <w:rFonts w:ascii="Arial" w:hAnsi="Arial" w:cs="Arial"/>
                <w:color w:val="000000"/>
                <w:sz w:val="18"/>
                <w:szCs w:val="18"/>
              </w:rPr>
              <w:t>številka _______________ z dne __________, ki jo je izdelal ____________ in</w:t>
            </w:r>
          </w:p>
          <w:p w:rsidR="00B30242" w:rsidRPr="0091131C" w:rsidRDefault="00B30242" w:rsidP="0098488F">
            <w:pPr>
              <w:pStyle w:val="ListParagraph"/>
              <w:numPr>
                <w:ilvl w:val="0"/>
                <w:numId w:val="35"/>
              </w:numPr>
              <w:spacing w:before="225" w:after="225"/>
              <w:jc w:val="both"/>
            </w:pPr>
            <w:r w:rsidRPr="0091131C">
              <w:rPr>
                <w:rFonts w:ascii="Arial" w:hAnsi="Arial" w:cs="Arial"/>
                <w:color w:val="000000"/>
                <w:sz w:val="18"/>
                <w:szCs w:val="18"/>
              </w:rPr>
              <w:t>Razpisna dokumentacija naročnika v postopku oddaje javnega naročila številka objave na Portalu javnih naročil _____________ z dne _________</w:t>
            </w:r>
            <w:r>
              <w:rPr>
                <w:rFonts w:ascii="Arial" w:hAnsi="Arial" w:cs="Arial"/>
                <w:color w:val="000000"/>
                <w:sz w:val="18"/>
                <w:szCs w:val="18"/>
              </w:rPr>
              <w:t>, vključno z vsemi spremembami in popravki ter dodatnimi pojasnili objavljenimi na Portalu javnih naročil.</w:t>
            </w:r>
          </w:p>
          <w:p w:rsidR="00B30242" w:rsidRDefault="00B30242" w:rsidP="00B30242">
            <w:pPr>
              <w:spacing w:before="225" w:after="225"/>
              <w:jc w:val="both"/>
              <w:rPr>
                <w:rFonts w:ascii="Arial" w:hAnsi="Arial" w:cs="Arial"/>
                <w:color w:val="000000"/>
                <w:sz w:val="18"/>
                <w:szCs w:val="18"/>
              </w:rPr>
            </w:pPr>
            <w:r w:rsidRPr="0091131C">
              <w:rPr>
                <w:rFonts w:ascii="Arial" w:hAnsi="Arial" w:cs="Arial"/>
                <w:color w:val="000000"/>
                <w:sz w:val="18"/>
                <w:szCs w:val="18"/>
              </w:rPr>
              <w:t>Predmetni dokumenti so priloga in sestavni del te pogodbe.</w:t>
            </w:r>
          </w:p>
          <w:p w:rsidR="00B30242" w:rsidRDefault="00B30242" w:rsidP="00B30242">
            <w:pPr>
              <w:spacing w:before="225" w:after="225"/>
              <w:jc w:val="both"/>
            </w:pPr>
            <w:r w:rsidRPr="0091131C">
              <w:rPr>
                <w:rFonts w:ascii="Arial" w:hAnsi="Arial" w:cs="Arial"/>
                <w:color w:val="000000"/>
                <w:sz w:val="18"/>
                <w:szCs w:val="18"/>
              </w:rPr>
              <w:t>Za tolmačenje pogodbe se upošteva prioriteta dokumentov po vrstnem redu navedbe v zgodnjem odstavku</w:t>
            </w:r>
          </w:p>
        </w:tc>
      </w:tr>
    </w:tbl>
    <w:p w:rsidR="00B30242" w:rsidRDefault="00B30242" w:rsidP="00B3024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CE3785" w:rsidRDefault="00CE3785" w:rsidP="00CE3785">
            <w:pPr>
              <w:spacing w:before="225" w:after="225"/>
              <w:jc w:val="both"/>
            </w:pPr>
            <w:r>
              <w:rPr>
                <w:rFonts w:ascii="Arial" w:hAnsi="Arial" w:cs="Arial"/>
                <w:color w:val="000000"/>
                <w:sz w:val="18"/>
                <w:szCs w:val="18"/>
              </w:rPr>
              <w:t>Izvajalec s podpisom te pogodbe potrjuje, da je v celoti seznanjen z obsegom in zahtevnostjo pogodbenih storitev ter z lokacijo in objektom, kjer se bodo pogodbene storitve izvajale.</w:t>
            </w:r>
          </w:p>
          <w:p w:rsidR="00CE3785" w:rsidRDefault="00CE3785" w:rsidP="00CE3785">
            <w:pPr>
              <w:spacing w:before="225" w:after="225"/>
              <w:jc w:val="both"/>
            </w:pPr>
            <w:r>
              <w:rPr>
                <w:rFonts w:ascii="Arial" w:hAnsi="Arial" w:cs="Arial"/>
                <w:color w:val="000000"/>
                <w:sz w:val="18"/>
                <w:szCs w:val="18"/>
              </w:rPr>
              <w:t>Izvajalec zagotavlja, da bo pogodbene storitve opravil pravilno in kvalitetno po pravilih stroke, v skladu z veljavnimi predpisi (zakoni, pravilniki, standardi), tehničnimi navodili in priporočili ter normativi.</w:t>
            </w:r>
          </w:p>
          <w:p w:rsidR="00B30242" w:rsidRDefault="00CE3785" w:rsidP="00CE3785">
            <w:pPr>
              <w:spacing w:before="225" w:after="225"/>
              <w:jc w:val="both"/>
            </w:pPr>
            <w:r>
              <w:rPr>
                <w:rFonts w:ascii="Arial" w:hAnsi="Arial" w:cs="Arial"/>
                <w:color w:val="000000"/>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rsidR="00B30242" w:rsidRDefault="00B30242" w:rsidP="00B3024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Podlaga za določitev vrednosti več del so cene na enoto iz pogodbe skupaj s popustom, ki ga dodatno ponuja izvajalec.</w:t>
            </w:r>
          </w:p>
        </w:tc>
      </w:tr>
    </w:tbl>
    <w:p w:rsidR="00B30242" w:rsidRDefault="00B30242" w:rsidP="00B30242">
      <w:pPr>
        <w:spacing w:before="225" w:after="225" w:line="240" w:lineRule="auto"/>
        <w:jc w:val="both"/>
      </w:pPr>
      <w:r>
        <w:rPr>
          <w:rFonts w:ascii="Arial" w:hAnsi="Arial" w:cs="Arial"/>
          <w:b/>
          <w:bCs/>
          <w:color w:val="000000"/>
          <w:sz w:val="18"/>
          <w:szCs w:val="18"/>
        </w:rPr>
        <w:t>III. POGODBENA CENA IN OBRAČUN DEL</w:t>
      </w:r>
    </w:p>
    <w:p w:rsidR="00B30242" w:rsidRDefault="00B30242" w:rsidP="00B3024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Pogodbena cena za dela po tej pogodbi je določena na osnovi ponudbe in znaša:</w:t>
            </w:r>
          </w:p>
          <w:p w:rsidR="00B30242" w:rsidRDefault="00B30242" w:rsidP="00B30242">
            <w:pPr>
              <w:spacing w:before="225" w:after="225"/>
              <w:jc w:val="both"/>
            </w:pPr>
            <w:r>
              <w:rPr>
                <w:rFonts w:ascii="Arial" w:hAnsi="Arial" w:cs="Arial"/>
                <w:color w:val="000000"/>
                <w:sz w:val="18"/>
                <w:szCs w:val="18"/>
              </w:rPr>
              <w:t>{___________________________________} EUR brez DDV</w:t>
            </w:r>
          </w:p>
          <w:p w:rsidR="00B30242" w:rsidRDefault="00B30242" w:rsidP="00B30242">
            <w:pPr>
              <w:spacing w:before="225" w:after="225"/>
              <w:jc w:val="both"/>
            </w:pPr>
            <w:r>
              <w:rPr>
                <w:rFonts w:ascii="Arial" w:hAnsi="Arial" w:cs="Arial"/>
                <w:color w:val="000000"/>
                <w:sz w:val="18"/>
                <w:szCs w:val="18"/>
              </w:rPr>
              <w:t>{___________________________________} davek na dodano vrednost (DDV) v EUR</w:t>
            </w:r>
          </w:p>
          <w:p w:rsidR="00B30242" w:rsidRDefault="00B30242" w:rsidP="00B30242">
            <w:pPr>
              <w:spacing w:before="225" w:after="225"/>
              <w:jc w:val="both"/>
            </w:pPr>
            <w:r>
              <w:rPr>
                <w:rFonts w:ascii="Arial" w:hAnsi="Arial" w:cs="Arial"/>
                <w:color w:val="000000"/>
                <w:sz w:val="18"/>
                <w:szCs w:val="18"/>
              </w:rPr>
              <w:t>{___________________________________} pogodbena vrednost vključno z DDV v EUR</w:t>
            </w:r>
          </w:p>
          <w:p w:rsidR="008F4AC0" w:rsidRDefault="008F4AC0" w:rsidP="008F4AC0">
            <w:pPr>
              <w:spacing w:before="225" w:after="225"/>
              <w:jc w:val="both"/>
              <w:rPr>
                <w:rFonts w:ascii="Arial" w:hAnsi="Arial" w:cs="Arial"/>
                <w:color w:val="000000"/>
                <w:sz w:val="18"/>
                <w:szCs w:val="18"/>
              </w:rPr>
            </w:pPr>
            <w:r>
              <w:rPr>
                <w:rFonts w:ascii="Arial" w:hAnsi="Arial" w:cs="Arial"/>
                <w:color w:val="000000"/>
                <w:sz w:val="18"/>
                <w:szCs w:val="18"/>
              </w:rPr>
              <w:t>Pogodbena vrednost je fiksna in nespremenljiva do konca izvedbe del po tej pogodbi ter zajema vse elemente cene vključno s popusti, davkom na dodano vrednost in drugimi odvisnimi stroški do predaje vseh delov dokumentacije ter ostalih storitev.</w:t>
            </w:r>
          </w:p>
          <w:p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 xml:space="preserve">Izvajalec mora ob izdaji </w:t>
            </w:r>
            <w:r w:rsidR="008F4AC0">
              <w:rPr>
                <w:rFonts w:ascii="Arial" w:hAnsi="Arial" w:cs="Arial"/>
                <w:color w:val="000000"/>
                <w:sz w:val="18"/>
                <w:szCs w:val="18"/>
              </w:rPr>
              <w:t>računov</w:t>
            </w:r>
            <w:r>
              <w:rPr>
                <w:rFonts w:ascii="Arial" w:hAnsi="Arial" w:cs="Arial"/>
                <w:color w:val="000000"/>
                <w:sz w:val="18"/>
                <w:szCs w:val="18"/>
              </w:rPr>
              <w:t xml:space="preserve"> upoštevati veljavni Zakon o davku na dodano vrednost.</w:t>
            </w:r>
          </w:p>
          <w:p w:rsidR="008F4AC0" w:rsidRDefault="008F4AC0" w:rsidP="008F4AC0">
            <w:pPr>
              <w:spacing w:before="225" w:after="225"/>
              <w:jc w:val="both"/>
              <w:rPr>
                <w:rFonts w:ascii="Arial" w:hAnsi="Arial" w:cs="Arial"/>
                <w:color w:val="000000"/>
                <w:sz w:val="18"/>
                <w:szCs w:val="18"/>
              </w:rPr>
            </w:pPr>
            <w:r>
              <w:rPr>
                <w:rFonts w:ascii="Arial" w:hAnsi="Arial" w:cs="Arial"/>
                <w:color w:val="000000"/>
                <w:sz w:val="18"/>
                <w:szCs w:val="18"/>
              </w:rPr>
              <w:t>Pogodbena vrednost je fiksna in nespremenljiva do konca izvedbe storitev po tej pogodbi ter zajema vse elemente cene vključno s popusti, davkom na dodano vrednost in drugimi odvisnimi stroški do predaje vseh delov dokumentacije ter ostalih storitev.</w:t>
            </w:r>
          </w:p>
          <w:p w:rsidR="008F4AC0" w:rsidRDefault="008F4AC0" w:rsidP="008F4AC0">
            <w:pPr>
              <w:spacing w:before="225" w:after="225"/>
              <w:jc w:val="both"/>
            </w:pPr>
            <w:r>
              <w:rPr>
                <w:rFonts w:ascii="Arial" w:hAnsi="Arial" w:cs="Arial"/>
                <w:color w:val="000000"/>
                <w:sz w:val="18"/>
                <w:szCs w:val="18"/>
              </w:rPr>
              <w:t>Sredstva za izvedbo naročila so zagotovljena: _____________.</w:t>
            </w:r>
          </w:p>
          <w:p w:rsidR="008F4AC0" w:rsidRDefault="008F4AC0" w:rsidP="008F4AC0">
            <w:pPr>
              <w:jc w:val="both"/>
            </w:pPr>
            <w:r>
              <w:rPr>
                <w:rFonts w:ascii="Arial" w:hAnsi="Arial" w:cs="Arial"/>
                <w:color w:val="000000"/>
                <w:sz w:val="18"/>
                <w:szCs w:val="18"/>
              </w:rPr>
              <w:t>V navedeni pogodbeni vrednosti so zajeti:</w:t>
            </w:r>
          </w:p>
          <w:tbl>
            <w:tblPr>
              <w:tblStyle w:val="NormalTablePHPDOCX"/>
              <w:tblW w:w="0" w:type="auto"/>
              <w:tblLook w:val="04A0" w:firstRow="1" w:lastRow="0" w:firstColumn="1" w:lastColumn="0" w:noHBand="0" w:noVBand="1"/>
            </w:tblPr>
            <w:tblGrid>
              <w:gridCol w:w="8110"/>
            </w:tblGrid>
            <w:tr w:rsidR="008F4AC0" w:rsidTr="00FC7385">
              <w:tc>
                <w:tcPr>
                  <w:tcW w:w="0" w:type="auto"/>
                  <w:tcMar>
                    <w:top w:w="0" w:type="auto"/>
                    <w:bottom w:w="0" w:type="auto"/>
                  </w:tcMar>
                </w:tcPr>
                <w:p w:rsidR="008F4AC0" w:rsidRDefault="008F4AC0" w:rsidP="0098488F">
                  <w:pPr>
                    <w:numPr>
                      <w:ilvl w:val="0"/>
                      <w:numId w:val="36"/>
                    </w:numPr>
                    <w:jc w:val="both"/>
                    <w:rPr>
                      <w:rFonts w:ascii="Arial" w:hAnsi="Arial" w:cs="Arial"/>
                      <w:color w:val="000000"/>
                      <w:sz w:val="18"/>
                      <w:szCs w:val="18"/>
                    </w:rPr>
                  </w:pPr>
                  <w:r>
                    <w:rPr>
                      <w:rFonts w:ascii="Arial" w:hAnsi="Arial" w:cs="Arial"/>
                      <w:color w:val="000000"/>
                      <w:sz w:val="18"/>
                      <w:szCs w:val="18"/>
                    </w:rPr>
                    <w:t>vsi materialni stroški izvajalca,</w:t>
                  </w:r>
                </w:p>
                <w:p w:rsidR="008F4AC0" w:rsidRDefault="008F4AC0" w:rsidP="0098488F">
                  <w:pPr>
                    <w:numPr>
                      <w:ilvl w:val="0"/>
                      <w:numId w:val="36"/>
                    </w:numPr>
                    <w:jc w:val="both"/>
                    <w:rPr>
                      <w:rFonts w:ascii="Arial" w:hAnsi="Arial" w:cs="Arial"/>
                      <w:color w:val="000000"/>
                      <w:sz w:val="18"/>
                      <w:szCs w:val="18"/>
                    </w:rPr>
                  </w:pPr>
                  <w:r>
                    <w:rPr>
                      <w:rFonts w:ascii="Arial" w:hAnsi="Arial" w:cs="Arial"/>
                      <w:color w:val="000000"/>
                      <w:sz w:val="18"/>
                      <w:szCs w:val="18"/>
                    </w:rPr>
                    <w:t>stroški kopiranja zahtevanega števila izvodov projektne dokumentacije</w:t>
                  </w:r>
                </w:p>
                <w:p w:rsidR="008F4AC0" w:rsidRDefault="008F4AC0" w:rsidP="0098488F">
                  <w:pPr>
                    <w:numPr>
                      <w:ilvl w:val="0"/>
                      <w:numId w:val="36"/>
                    </w:numPr>
                    <w:jc w:val="both"/>
                    <w:rPr>
                      <w:rFonts w:ascii="Arial" w:hAnsi="Arial" w:cs="Arial"/>
                      <w:color w:val="000000"/>
                      <w:sz w:val="18"/>
                      <w:szCs w:val="18"/>
                    </w:rPr>
                  </w:pPr>
                  <w:r>
                    <w:rPr>
                      <w:rFonts w:ascii="Arial" w:hAnsi="Arial" w:cs="Arial"/>
                      <w:color w:val="000000"/>
                      <w:sz w:val="18"/>
                      <w:szCs w:val="18"/>
                    </w:rPr>
                    <w:lastRenderedPageBreak/>
                    <w:t>predaja vseh popisov in projektov vseh faz v elektronski obliki v 2 (dveh) izvodih na CD-ju.</w:t>
                  </w:r>
                </w:p>
              </w:tc>
            </w:tr>
          </w:tbl>
          <w:p w:rsidR="00B30242" w:rsidRDefault="008F4AC0" w:rsidP="008F4AC0">
            <w:pPr>
              <w:spacing w:before="225" w:after="225"/>
              <w:jc w:val="both"/>
            </w:pPr>
            <w:r>
              <w:rPr>
                <w:rFonts w:ascii="Arial" w:hAnsi="Arial" w:cs="Arial"/>
                <w:color w:val="000000"/>
                <w:sz w:val="18"/>
                <w:szCs w:val="18"/>
              </w:rPr>
              <w:lastRenderedPageBreak/>
              <w:t>Izvajalec je dolžan izdelati kompletne izvode vseh popisov s količinami in predizmerami za vsako fazo projektne dokumentacije posebej v ločenih mapah brez cen in 1 (en) izvod s cenami.</w:t>
            </w:r>
          </w:p>
        </w:tc>
      </w:tr>
    </w:tbl>
    <w:p w:rsidR="00B30242" w:rsidRDefault="00B30242" w:rsidP="00B3024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Opravljena dela se bodo obračunala po izvedbi posameznega sklopa aktivnosti in po predhodni potrditvi s strani naročnika.</w:t>
            </w:r>
          </w:p>
          <w:p w:rsidR="00B30242" w:rsidRDefault="00B30242" w:rsidP="00B30242">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rsidR="00B30242" w:rsidRDefault="00B30242" w:rsidP="00B30242">
            <w:pPr>
              <w:spacing w:before="225" w:after="225"/>
              <w:jc w:val="both"/>
            </w:pPr>
            <w:r>
              <w:rPr>
                <w:rFonts w:ascii="Arial" w:hAnsi="Arial" w:cs="Arial"/>
                <w:color w:val="000000"/>
                <w:sz w:val="18"/>
                <w:szCs w:val="18"/>
              </w:rPr>
              <w:t>Izvajalec mora pri izdaji situacij upoštevati veljaven Zakon o opravljanju plačilnih storitev za proračunske uporabnike.</w:t>
            </w:r>
          </w:p>
          <w:p w:rsidR="00B30242" w:rsidRDefault="00B30242" w:rsidP="00B30242">
            <w:pPr>
              <w:spacing w:before="225" w:after="225"/>
              <w:jc w:val="both"/>
            </w:pPr>
            <w:r>
              <w:rPr>
                <w:rFonts w:ascii="Arial" w:hAnsi="Arial" w:cs="Arial"/>
                <w:color w:val="000000"/>
                <w:sz w:val="18"/>
                <w:szCs w:val="18"/>
              </w:rPr>
              <w:t>Naročnik je dolžan situacijo pregledati v roku 8 dni od prejema.</w:t>
            </w:r>
          </w:p>
          <w:p w:rsidR="00B30242" w:rsidRDefault="00B30242" w:rsidP="00B30242">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rsidR="00B30242" w:rsidRPr="00CA541D"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Končno situacijo izstavi izvajalec v 10 dneh po končanju vseh pogodbenih obveznosti. V kolikor izvajalec ne bi pristopil k primopredaji del, izvajalec ni upravičen do izdaje končne situacije, prav tako pa je nasproti naročniku odškodninsko odgovoren za ne izvedbo pogodbenih obveznosti.</w:t>
            </w:r>
          </w:p>
        </w:tc>
      </w:tr>
    </w:tbl>
    <w:p w:rsidR="00B30242" w:rsidRDefault="00B30242" w:rsidP="00B3024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Naročnik bo nakazoval zneske v obliki mesečnih nakazil potrjenih zneskov začasnih situacij in z dokončnim plačilom končne situacije po predhodnem odstavku 30. dan po uradnem prejemu potrjene začasne ali končne situacije na transakcijski račun glavnega izvajalca, ki izhaja iz te pogodbe.</w:t>
            </w:r>
          </w:p>
        </w:tc>
      </w:tr>
    </w:tbl>
    <w:p w:rsidR="00B30242" w:rsidRDefault="00B30242" w:rsidP="00B30242">
      <w:pPr>
        <w:spacing w:before="225" w:after="225" w:line="240" w:lineRule="auto"/>
        <w:jc w:val="both"/>
      </w:pPr>
      <w:r>
        <w:rPr>
          <w:rFonts w:ascii="Arial" w:hAnsi="Arial" w:cs="Arial"/>
          <w:b/>
          <w:bCs/>
          <w:color w:val="000000"/>
          <w:sz w:val="18"/>
          <w:szCs w:val="18"/>
        </w:rPr>
        <w:t>IV. PODIZVAJALCI</w:t>
      </w:r>
    </w:p>
    <w:p w:rsidR="00B30242" w:rsidRDefault="00B30242" w:rsidP="00B3024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30242" w:rsidTr="00B3024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30242" w:rsidRDefault="00B30242" w:rsidP="00B30242">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30242" w:rsidRDefault="00B30242" w:rsidP="00B30242"/>
              </w:tc>
            </w:tr>
            <w:tr w:rsidR="00B30242" w:rsidTr="00B3024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30242" w:rsidRDefault="00B30242" w:rsidP="00B30242">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30242" w:rsidRDefault="00B30242" w:rsidP="00B30242">
                  <w:pPr>
                    <w:spacing w:before="135" w:after="135"/>
                    <w:jc w:val="both"/>
                    <w:textAlignment w:val="center"/>
                  </w:pPr>
                  <w:r>
                    <w:rPr>
                      <w:rFonts w:ascii="Arial" w:hAnsi="Arial" w:cs="Arial"/>
                      <w:color w:val="000000"/>
                      <w:position w:val="-2"/>
                      <w:sz w:val="18"/>
                      <w:szCs w:val="18"/>
                    </w:rPr>
                    <w:t>Opis del, ki jih bo izvedel podizvajalec:</w:t>
                  </w:r>
                </w:p>
                <w:p w:rsidR="00B30242" w:rsidRDefault="00B30242" w:rsidP="00B3024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B30242" w:rsidRDefault="00B30242" w:rsidP="00B3024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B30242" w:rsidRDefault="00B30242" w:rsidP="00B3024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30242" w:rsidTr="00B30242">
              <w:tc>
                <w:tcPr>
                  <w:tcW w:w="0" w:type="auto"/>
                  <w:tcMar>
                    <w:top w:w="0" w:type="auto"/>
                    <w:bottom w:w="0" w:type="auto"/>
                  </w:tcMar>
                </w:tcPr>
                <w:p w:rsidR="00B30242" w:rsidRDefault="00B30242" w:rsidP="0098488F">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B30242" w:rsidRDefault="00B30242" w:rsidP="0098488F">
                  <w:pPr>
                    <w:numPr>
                      <w:ilvl w:val="0"/>
                      <w:numId w:val="2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B30242" w:rsidRDefault="00B30242" w:rsidP="0098488F">
                  <w:pPr>
                    <w:numPr>
                      <w:ilvl w:val="0"/>
                      <w:numId w:val="29"/>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rsidR="00B30242" w:rsidRDefault="00B30242" w:rsidP="00B30242"/>
          <w:p w:rsidR="00B30242" w:rsidRDefault="00B30242" w:rsidP="00B3024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B30242" w:rsidRDefault="00B30242" w:rsidP="00B30242">
            <w:pPr>
              <w:spacing w:before="225" w:after="225"/>
              <w:jc w:val="both"/>
            </w:pPr>
            <w:r>
              <w:rPr>
                <w:rFonts w:ascii="Arial" w:hAnsi="Arial" w:cs="Arial"/>
                <w:color w:val="000000"/>
                <w:sz w:val="18"/>
                <w:szCs w:val="18"/>
              </w:rPr>
              <w:t>Plačila podizvajalcem se izvedejo v rokih in na enak način kot velja za plačila izvajalcu.</w:t>
            </w:r>
          </w:p>
          <w:p w:rsidR="00B30242" w:rsidRDefault="00B30242" w:rsidP="00B3024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B30242" w:rsidRDefault="00B30242" w:rsidP="00B3024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B30242" w:rsidRDefault="00B30242" w:rsidP="00B30242">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B30242" w:rsidRDefault="00B30242" w:rsidP="00B30242">
      <w:pPr>
        <w:spacing w:before="225" w:after="225" w:line="240" w:lineRule="auto"/>
        <w:jc w:val="both"/>
      </w:pPr>
      <w:r>
        <w:rPr>
          <w:rFonts w:ascii="Arial" w:hAnsi="Arial" w:cs="Arial"/>
          <w:b/>
          <w:bCs/>
          <w:color w:val="000000"/>
          <w:sz w:val="18"/>
          <w:szCs w:val="18"/>
        </w:rPr>
        <w:t>V. OBVEZNOSTI NAROČNIKA</w:t>
      </w:r>
    </w:p>
    <w:p w:rsidR="00B30242" w:rsidRDefault="00B30242" w:rsidP="00B3024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8F4AC0" w:rsidRDefault="008F4AC0" w:rsidP="008F4AC0">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8F4AC0" w:rsidTr="00FC7385">
              <w:tc>
                <w:tcPr>
                  <w:tcW w:w="0" w:type="auto"/>
                  <w:tcMar>
                    <w:top w:w="0" w:type="auto"/>
                    <w:bottom w:w="0" w:type="auto"/>
                  </w:tcMar>
                </w:tcPr>
                <w:p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projekta potrebni,</w:t>
                  </w:r>
                </w:p>
                <w:p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sodelovati v času izdelave projektne dokumentacije s pooblaščenim predstavnikom izvajalca,</w:t>
                  </w:r>
                </w:p>
                <w:p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prevzetih storitev in realizacijo investicije,</w:t>
                  </w:r>
                </w:p>
                <w:p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urediti plačilne obveznosti, izhajajoč iz pogodbe.</w:t>
                  </w:r>
                </w:p>
                <w:p w:rsidR="008F4AC0" w:rsidRDefault="008F4AC0" w:rsidP="008F4AC0">
                  <w:pPr>
                    <w:ind w:left="720"/>
                    <w:jc w:val="both"/>
                    <w:rPr>
                      <w:rFonts w:ascii="Arial" w:hAnsi="Arial" w:cs="Arial"/>
                      <w:color w:val="000000"/>
                      <w:sz w:val="18"/>
                      <w:szCs w:val="18"/>
                    </w:rPr>
                  </w:pPr>
                </w:p>
              </w:tc>
            </w:tr>
          </w:tbl>
          <w:p w:rsidR="00B30242" w:rsidRDefault="00B30242" w:rsidP="00B30242">
            <w:pPr>
              <w:spacing w:before="225" w:after="225"/>
              <w:jc w:val="both"/>
            </w:pPr>
          </w:p>
        </w:tc>
      </w:tr>
    </w:tbl>
    <w:p w:rsidR="00B30242" w:rsidRDefault="00B30242" w:rsidP="00B30242">
      <w:pPr>
        <w:spacing w:before="225" w:after="225" w:line="240" w:lineRule="auto"/>
        <w:jc w:val="both"/>
      </w:pPr>
      <w:r>
        <w:rPr>
          <w:rFonts w:ascii="Arial" w:hAnsi="Arial" w:cs="Arial"/>
          <w:b/>
          <w:bCs/>
          <w:color w:val="000000"/>
          <w:sz w:val="18"/>
          <w:szCs w:val="18"/>
        </w:rPr>
        <w:t>VI. OBVEZNOSTI IZVAJALCA</w:t>
      </w:r>
    </w:p>
    <w:p w:rsidR="00B30242" w:rsidRDefault="00B30242" w:rsidP="00B3024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B30242" w:rsidTr="00B30242">
              <w:tc>
                <w:tcPr>
                  <w:tcW w:w="0" w:type="auto"/>
                  <w:tcMar>
                    <w:top w:w="0" w:type="auto"/>
                    <w:bottom w:w="0" w:type="auto"/>
                  </w:tcMar>
                </w:tcPr>
                <w:p w:rsidR="00B30242" w:rsidRPr="008B1623" w:rsidRDefault="00B30242" w:rsidP="0098488F">
                  <w:pPr>
                    <w:numPr>
                      <w:ilvl w:val="0"/>
                      <w:numId w:val="30"/>
                    </w:numPr>
                    <w:jc w:val="both"/>
                    <w:rPr>
                      <w:rFonts w:ascii="Arial" w:hAnsi="Arial" w:cs="Arial"/>
                      <w:color w:val="000000" w:themeColor="text1"/>
                      <w:sz w:val="18"/>
                      <w:szCs w:val="18"/>
                    </w:rPr>
                  </w:pPr>
                  <w:r w:rsidRPr="008B1623">
                    <w:rPr>
                      <w:rFonts w:ascii="Arial" w:hAnsi="Arial" w:cs="Arial"/>
                      <w:color w:val="000000" w:themeColor="text1"/>
                      <w:sz w:val="18"/>
                      <w:szCs w:val="18"/>
                    </w:rPr>
                    <w:t>izvršiti dela po razpisni dokumentaciji, projektni nalogi, opisih del in predračunu ter drugih pogojih pogodbene dokumentacije solidno, kvalitetno in strokovno pravilno, s skrbnostjo dobrega gospodarja in strokovnjaka, v skladu z veljavnimi tehničnimi predpisi, standardi, navodili pristojnega ministrstva (Ministrstvo za infrastrukturo RS) in gradbenimi normativi ter zakoni, ki urejajo gradnjo;</w:t>
                  </w:r>
                </w:p>
                <w:p w:rsidR="00B30242" w:rsidRPr="008B1623" w:rsidRDefault="00B30242" w:rsidP="0098488F">
                  <w:pPr>
                    <w:numPr>
                      <w:ilvl w:val="0"/>
                      <w:numId w:val="30"/>
                    </w:numPr>
                    <w:jc w:val="both"/>
                    <w:rPr>
                      <w:rFonts w:ascii="Arial" w:hAnsi="Arial" w:cs="Arial"/>
                      <w:color w:val="000000" w:themeColor="text1"/>
                      <w:sz w:val="18"/>
                      <w:szCs w:val="18"/>
                    </w:rPr>
                  </w:pPr>
                  <w:r w:rsidRPr="008B1623">
                    <w:rPr>
                      <w:rFonts w:ascii="Arial" w:hAnsi="Arial" w:cs="Arial"/>
                      <w:color w:val="000000" w:themeColor="text1"/>
                      <w:sz w:val="18"/>
                      <w:szCs w:val="18"/>
                    </w:rPr>
                    <w:t>sodeloval z naročnikom do pridobitve gradbenega dovoljenja;</w:t>
                  </w:r>
                </w:p>
                <w:p w:rsidR="00B30242" w:rsidRPr="008B1623" w:rsidRDefault="00B30242" w:rsidP="0098488F">
                  <w:pPr>
                    <w:numPr>
                      <w:ilvl w:val="0"/>
                      <w:numId w:val="30"/>
                    </w:numPr>
                    <w:jc w:val="both"/>
                    <w:rPr>
                      <w:rFonts w:ascii="Arial" w:hAnsi="Arial" w:cs="Arial"/>
                      <w:color w:val="000000" w:themeColor="text1"/>
                      <w:sz w:val="18"/>
                      <w:szCs w:val="18"/>
                    </w:rPr>
                  </w:pPr>
                  <w:r w:rsidRPr="008B1623">
                    <w:rPr>
                      <w:rFonts w:ascii="Arial" w:hAnsi="Arial" w:cs="Arial"/>
                      <w:color w:val="000000" w:themeColor="text1"/>
                      <w:sz w:val="18"/>
                      <w:szCs w:val="18"/>
                    </w:rPr>
                    <w:t>pri izdelavi projektov upoštevati Navodila organa upravljanja na podro</w:t>
                  </w:r>
                  <w:r w:rsidRPr="008B1623">
                    <w:rPr>
                      <w:rFonts w:ascii="Arial" w:hAnsi="Arial" w:cs="Arial" w:hint="eastAsia"/>
                      <w:color w:val="000000" w:themeColor="text1"/>
                      <w:sz w:val="18"/>
                      <w:szCs w:val="18"/>
                    </w:rPr>
                    <w:t>č</w:t>
                  </w:r>
                  <w:r w:rsidRPr="008B1623">
                    <w:rPr>
                      <w:rFonts w:ascii="Arial" w:hAnsi="Arial" w:cs="Arial"/>
                      <w:color w:val="000000" w:themeColor="text1"/>
                      <w:sz w:val="18"/>
                      <w:szCs w:val="18"/>
                    </w:rPr>
                    <w:t>ju komuniciranja vsebin kohezijske politike v programskem obdobju 2014–2020</w:t>
                  </w:r>
                  <w:r w:rsidR="008F4AC0">
                    <w:rPr>
                      <w:rFonts w:ascii="Arial" w:hAnsi="Arial" w:cs="Arial"/>
                      <w:color w:val="000000" w:themeColor="text1"/>
                      <w:sz w:val="18"/>
                      <w:szCs w:val="18"/>
                    </w:rPr>
                    <w:t>;</w:t>
                  </w:r>
                </w:p>
                <w:p w:rsidR="00B30242" w:rsidRPr="008B1623" w:rsidRDefault="00B30242" w:rsidP="0098488F">
                  <w:pPr>
                    <w:numPr>
                      <w:ilvl w:val="0"/>
                      <w:numId w:val="30"/>
                    </w:numPr>
                    <w:rPr>
                      <w:rFonts w:ascii="Arial" w:hAnsi="Arial" w:cs="Arial"/>
                      <w:color w:val="000000"/>
                      <w:sz w:val="18"/>
                      <w:szCs w:val="18"/>
                    </w:rPr>
                  </w:pPr>
                  <w:r w:rsidRPr="008B1623">
                    <w:rPr>
                      <w:rFonts w:ascii="Arial" w:hAnsi="Arial" w:cs="Arial"/>
                      <w:color w:val="000000"/>
                      <w:sz w:val="18"/>
                      <w:szCs w:val="18"/>
                    </w:rPr>
                    <w:t>izve</w:t>
                  </w:r>
                  <w:r w:rsidR="008F4AC0">
                    <w:rPr>
                      <w:rFonts w:ascii="Arial" w:hAnsi="Arial" w:cs="Arial"/>
                      <w:color w:val="000000"/>
                      <w:sz w:val="18"/>
                      <w:szCs w:val="18"/>
                    </w:rPr>
                    <w:t>sti</w:t>
                  </w:r>
                  <w:r w:rsidRPr="008B1623">
                    <w:rPr>
                      <w:rFonts w:ascii="Arial" w:hAnsi="Arial" w:cs="Arial"/>
                      <w:color w:val="000000"/>
                      <w:sz w:val="18"/>
                      <w:szCs w:val="18"/>
                    </w:rPr>
                    <w:t xml:space="preserve"> šestih javnih predstavitev projektne dokumentacije</w:t>
                  </w:r>
                  <w:r w:rsidR="008F4AC0">
                    <w:rPr>
                      <w:rFonts w:ascii="Arial" w:hAnsi="Arial" w:cs="Arial"/>
                      <w:color w:val="000000"/>
                      <w:sz w:val="18"/>
                      <w:szCs w:val="18"/>
                    </w:rPr>
                    <w:t>;</w:t>
                  </w:r>
                </w:p>
                <w:p w:rsidR="00B30242" w:rsidRDefault="008F4AC0" w:rsidP="0098488F">
                  <w:pPr>
                    <w:numPr>
                      <w:ilvl w:val="0"/>
                      <w:numId w:val="30"/>
                    </w:numPr>
                    <w:rPr>
                      <w:rFonts w:ascii="Arial" w:hAnsi="Arial" w:cs="Arial"/>
                      <w:color w:val="000000"/>
                      <w:sz w:val="18"/>
                      <w:szCs w:val="18"/>
                    </w:rPr>
                  </w:pPr>
                  <w:r>
                    <w:rPr>
                      <w:rFonts w:ascii="Arial" w:hAnsi="Arial" w:cs="Arial"/>
                      <w:color w:val="000000"/>
                      <w:sz w:val="18"/>
                      <w:szCs w:val="18"/>
                    </w:rPr>
                    <w:lastRenderedPageBreak/>
                    <w:t xml:space="preserve">izdelati in naročniku predati </w:t>
                  </w:r>
                  <w:r w:rsidR="00B30242" w:rsidRPr="008B1623">
                    <w:rPr>
                      <w:rFonts w:ascii="Arial" w:hAnsi="Arial" w:cs="Arial"/>
                      <w:color w:val="000000"/>
                      <w:sz w:val="18"/>
                      <w:szCs w:val="18"/>
                    </w:rPr>
                    <w:t>tri vizualizacije (atraktivnejših delov steze) v formatu, ki bo omogočal dodatno obdelavo, kot npr. tisk na plakate</w:t>
                  </w:r>
                  <w:r>
                    <w:rPr>
                      <w:rFonts w:ascii="Arial" w:hAnsi="Arial" w:cs="Arial"/>
                      <w:color w:val="000000"/>
                      <w:sz w:val="18"/>
                      <w:szCs w:val="18"/>
                    </w:rPr>
                    <w:t>.</w:t>
                  </w:r>
                </w:p>
                <w:p w:rsidR="008F4AC0" w:rsidRPr="008B1623" w:rsidRDefault="008F4AC0" w:rsidP="008F4AC0">
                  <w:pPr>
                    <w:ind w:left="360"/>
                    <w:rPr>
                      <w:rFonts w:ascii="Arial" w:hAnsi="Arial" w:cs="Arial"/>
                      <w:color w:val="000000"/>
                      <w:sz w:val="18"/>
                      <w:szCs w:val="18"/>
                    </w:rPr>
                  </w:pPr>
                </w:p>
                <w:p w:rsidR="00B30242" w:rsidRPr="00CA541D" w:rsidRDefault="00B30242" w:rsidP="00B30242">
                  <w:pPr>
                    <w:jc w:val="both"/>
                    <w:rPr>
                      <w:rFonts w:ascii="Arial" w:hAnsi="Arial" w:cs="Arial"/>
                      <w:color w:val="000000" w:themeColor="text1"/>
                      <w:sz w:val="18"/>
                      <w:szCs w:val="18"/>
                    </w:rPr>
                  </w:pPr>
                </w:p>
              </w:tc>
            </w:tr>
          </w:tbl>
          <w:p w:rsidR="00B30242" w:rsidRDefault="00B30242" w:rsidP="00B30242">
            <w:pPr>
              <w:spacing w:before="225" w:after="225"/>
              <w:jc w:val="both"/>
            </w:pPr>
          </w:p>
        </w:tc>
      </w:tr>
    </w:tbl>
    <w:p w:rsidR="00B30242" w:rsidRDefault="00B30242" w:rsidP="00B30242">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201"/>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Za naročnikovega pooblaščenca in skrbnika te pogodbe se imenuje ______________________.</w:t>
            </w:r>
          </w:p>
          <w:p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Pooblaščenec ima pooblastilo naročnika, da v njegovem imenu nadzoruje izvedbo del.</w:t>
            </w:r>
          </w:p>
          <w:p w:rsidR="00B30242" w:rsidRPr="00486978" w:rsidRDefault="00B30242" w:rsidP="00B30242">
            <w:pPr>
              <w:jc w:val="center"/>
              <w:rPr>
                <w:rFonts w:ascii="Arial" w:hAnsi="Arial" w:cs="Arial"/>
                <w:b/>
                <w:bCs/>
                <w:color w:val="000000"/>
                <w:sz w:val="18"/>
                <w:szCs w:val="18"/>
              </w:rPr>
            </w:pPr>
            <w:r>
              <w:rPr>
                <w:rFonts w:ascii="Arial" w:hAnsi="Arial" w:cs="Arial"/>
                <w:b/>
                <w:bCs/>
                <w:color w:val="000000"/>
                <w:sz w:val="18"/>
                <w:szCs w:val="18"/>
              </w:rPr>
              <w:t xml:space="preserve">              13. člen</w:t>
            </w:r>
          </w:p>
          <w:p w:rsidR="00B30242" w:rsidRDefault="00B30242" w:rsidP="00B30242">
            <w:pPr>
              <w:spacing w:before="225" w:after="225"/>
              <w:jc w:val="both"/>
            </w:pPr>
            <w:r>
              <w:rPr>
                <w:rFonts w:ascii="Arial" w:hAnsi="Arial" w:cs="Arial"/>
                <w:color w:val="000000"/>
                <w:sz w:val="18"/>
                <w:szCs w:val="18"/>
              </w:rPr>
              <w:t>Za izvajalčevega pooblaščenca in skrbnika te pogodbe se imenuje ______________________.</w:t>
            </w:r>
          </w:p>
          <w:p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Pooblaščenec ima pooblastilo izvajalca, da v njegovem imenu sodeluje z pooblaščencem naročnika.</w:t>
            </w:r>
          </w:p>
          <w:p w:rsidR="00B30242" w:rsidRDefault="00B30242" w:rsidP="00B30242">
            <w:pPr>
              <w:spacing w:before="225" w:after="225"/>
              <w:jc w:val="both"/>
            </w:pPr>
            <w:r>
              <w:rPr>
                <w:rFonts w:ascii="Arial" w:hAnsi="Arial" w:cs="Arial"/>
                <w:color w:val="000000"/>
                <w:sz w:val="18"/>
                <w:szCs w:val="18"/>
              </w:rPr>
              <w:t>Izvajalec ne sme zamenjati svojega pooblaščenca brez predhodnega soglasja naročnika.</w:t>
            </w:r>
          </w:p>
        </w:tc>
      </w:tr>
    </w:tbl>
    <w:p w:rsidR="00B30242" w:rsidRDefault="00B30242" w:rsidP="008F4AC0">
      <w:pPr>
        <w:spacing w:after="0" w:line="240" w:lineRule="auto"/>
      </w:pPr>
    </w:p>
    <w:p w:rsidR="00B30242" w:rsidRDefault="00B30242" w:rsidP="00B30242">
      <w:pPr>
        <w:spacing w:before="225" w:after="225" w:line="240" w:lineRule="auto"/>
        <w:jc w:val="both"/>
      </w:pPr>
      <w:r>
        <w:rPr>
          <w:rFonts w:ascii="Arial" w:hAnsi="Arial" w:cs="Arial"/>
          <w:b/>
          <w:bCs/>
          <w:color w:val="000000"/>
          <w:sz w:val="18"/>
          <w:szCs w:val="18"/>
        </w:rPr>
        <w:t>X. ROKI IZVAJANJA DEL</w:t>
      </w:r>
    </w:p>
    <w:p w:rsidR="00B30242" w:rsidRDefault="00B30242" w:rsidP="00B3024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740"/>
        <w:gridCol w:w="222"/>
      </w:tblGrid>
      <w:tr w:rsidR="00B30242" w:rsidTr="00B30242">
        <w:tc>
          <w:tcPr>
            <w:tcW w:w="0" w:type="auto"/>
            <w:tcMar>
              <w:top w:w="0" w:type="auto"/>
              <w:bottom w:w="0" w:type="auto"/>
            </w:tcMar>
          </w:tcPr>
          <w:p w:rsidR="008F4AC0" w:rsidRPr="008F4AC0" w:rsidRDefault="008F4AC0" w:rsidP="008F4AC0">
            <w:pPr>
              <w:spacing w:before="225" w:after="225"/>
              <w:jc w:val="both"/>
              <w:rPr>
                <w:rFonts w:ascii="Arial" w:hAnsi="Arial" w:cs="Arial"/>
                <w:color w:val="000000"/>
                <w:sz w:val="18"/>
                <w:szCs w:val="18"/>
              </w:rPr>
            </w:pPr>
            <w:r w:rsidRPr="008F4AC0">
              <w:rPr>
                <w:rFonts w:ascii="Arial" w:hAnsi="Arial" w:cs="Arial"/>
                <w:color w:val="000000"/>
                <w:sz w:val="18"/>
                <w:szCs w:val="18"/>
              </w:rPr>
              <w:t>Izvajalec se zavezuje, da bo s pogodbenimi storitvami začel takoj, ko ga bo z naročnikom podpisana pogodba.</w:t>
            </w:r>
          </w:p>
          <w:p w:rsidR="008F4AC0" w:rsidRPr="008F4AC0" w:rsidRDefault="008F4AC0" w:rsidP="008F4AC0">
            <w:pPr>
              <w:spacing w:before="225" w:after="225"/>
              <w:jc w:val="both"/>
              <w:rPr>
                <w:rFonts w:ascii="Arial" w:hAnsi="Arial" w:cs="Arial"/>
                <w:color w:val="000000"/>
                <w:sz w:val="18"/>
                <w:szCs w:val="18"/>
              </w:rPr>
            </w:pPr>
            <w:r w:rsidRPr="008F4AC0">
              <w:rPr>
                <w:rFonts w:ascii="Arial" w:hAnsi="Arial" w:cs="Arial"/>
                <w:color w:val="000000"/>
                <w:sz w:val="18"/>
                <w:szCs w:val="18"/>
              </w:rPr>
              <w:t>Izvajalec se zavezuje, da bo izvedel dokumentacijo DGD v treh (3) mesecih od podpisa pogodbe.</w:t>
            </w:r>
          </w:p>
          <w:p w:rsidR="00894E06" w:rsidRDefault="008F4AC0" w:rsidP="008F4AC0">
            <w:pPr>
              <w:spacing w:before="225" w:after="225"/>
              <w:jc w:val="both"/>
              <w:rPr>
                <w:rFonts w:ascii="Arial" w:hAnsi="Arial" w:cs="Arial"/>
                <w:color w:val="000000"/>
                <w:sz w:val="18"/>
                <w:szCs w:val="18"/>
              </w:rPr>
            </w:pPr>
            <w:r w:rsidRPr="008F4AC0">
              <w:rPr>
                <w:rFonts w:ascii="Arial" w:hAnsi="Arial" w:cs="Arial"/>
                <w:color w:val="000000"/>
                <w:sz w:val="18"/>
                <w:szCs w:val="18"/>
              </w:rPr>
              <w:t>Izvajalec se zavezuje, da bo izdelal preostalo projektno dokumentacijo in izvedel vse preostale pogodbene obveznosti v 10 mesecih od podpisa pogodbe.</w:t>
            </w:r>
          </w:p>
          <w:p w:rsidR="00B30242" w:rsidRPr="009C483F" w:rsidRDefault="00B30242" w:rsidP="008F4AC0">
            <w:pPr>
              <w:spacing w:before="225" w:after="225"/>
              <w:jc w:val="both"/>
            </w:pPr>
            <w:r w:rsidRPr="009C483F">
              <w:rPr>
                <w:rFonts w:ascii="Arial" w:hAnsi="Arial" w:cs="Arial"/>
                <w:color w:val="000000"/>
                <w:sz w:val="18"/>
                <w:szCs w:val="18"/>
              </w:rPr>
              <w:t xml:space="preserve">Izvajalec je dolžan v roku </w:t>
            </w:r>
            <w:r w:rsidR="00894E06">
              <w:rPr>
                <w:rFonts w:ascii="Arial" w:hAnsi="Arial" w:cs="Arial"/>
                <w:color w:val="000000"/>
                <w:sz w:val="18"/>
                <w:szCs w:val="18"/>
              </w:rPr>
              <w:t>10</w:t>
            </w:r>
            <w:r w:rsidRPr="009C483F">
              <w:rPr>
                <w:rFonts w:ascii="Arial" w:hAnsi="Arial" w:cs="Arial"/>
                <w:color w:val="000000"/>
                <w:sz w:val="18"/>
                <w:szCs w:val="18"/>
              </w:rPr>
              <w:t xml:space="preserve"> dni od podpisa izdelati natančen terminski plan dinamike napredovanja </w:t>
            </w:r>
            <w:r w:rsidR="00894E06">
              <w:rPr>
                <w:rFonts w:ascii="Arial" w:hAnsi="Arial" w:cs="Arial"/>
                <w:color w:val="000000"/>
                <w:sz w:val="18"/>
                <w:szCs w:val="18"/>
              </w:rPr>
              <w:t>izvedbe storitev</w:t>
            </w:r>
            <w:r w:rsidRPr="009C483F">
              <w:rPr>
                <w:rFonts w:ascii="Arial" w:hAnsi="Arial" w:cs="Arial"/>
                <w:color w:val="000000"/>
                <w:sz w:val="18"/>
                <w:szCs w:val="18"/>
              </w:rPr>
              <w:t>.</w:t>
            </w:r>
          </w:p>
          <w:p w:rsidR="00B30242" w:rsidRDefault="00B30242" w:rsidP="00B30242">
            <w:pPr>
              <w:spacing w:before="225" w:after="225"/>
              <w:jc w:val="both"/>
            </w:pPr>
            <w:r w:rsidRPr="009C483F">
              <w:rPr>
                <w:rFonts w:ascii="Arial" w:hAnsi="Arial" w:cs="Arial"/>
                <w:color w:val="000000"/>
                <w:sz w:val="18"/>
                <w:szCs w:val="18"/>
              </w:rPr>
              <w:t>Rok dokon</w:t>
            </w:r>
            <w:r>
              <w:rPr>
                <w:rFonts w:ascii="Arial" w:hAnsi="Arial" w:cs="Arial"/>
                <w:color w:val="000000"/>
                <w:sz w:val="18"/>
                <w:szCs w:val="18"/>
              </w:rPr>
              <w:t xml:space="preserve">čanja </w:t>
            </w:r>
            <w:r w:rsidR="00894E06">
              <w:rPr>
                <w:rFonts w:ascii="Arial" w:hAnsi="Arial" w:cs="Arial"/>
                <w:color w:val="000000"/>
                <w:sz w:val="18"/>
                <w:szCs w:val="18"/>
              </w:rPr>
              <w:t>storitev</w:t>
            </w:r>
            <w:r>
              <w:rPr>
                <w:rFonts w:ascii="Arial" w:hAnsi="Arial" w:cs="Arial"/>
                <w:color w:val="000000"/>
                <w:sz w:val="18"/>
                <w:szCs w:val="18"/>
              </w:rPr>
              <w:t xml:space="preserve"> pomeni uspešna izvedba vseh pogodbenih obveznosti</w:t>
            </w:r>
            <w:r w:rsidRPr="009C483F">
              <w:rPr>
                <w:rFonts w:ascii="Arial" w:hAnsi="Arial" w:cs="Arial"/>
                <w:color w:val="000000"/>
                <w:sz w:val="18"/>
                <w:szCs w:val="18"/>
              </w:rPr>
              <w:t>, vključno z odpravo vseh pomanjkljiv</w:t>
            </w:r>
            <w:r>
              <w:rPr>
                <w:rFonts w:ascii="Arial" w:hAnsi="Arial" w:cs="Arial"/>
                <w:color w:val="000000"/>
                <w:sz w:val="18"/>
                <w:szCs w:val="18"/>
              </w:rPr>
              <w:t xml:space="preserve">osti, ugotovljenih pri </w:t>
            </w:r>
            <w:r w:rsidRPr="009C483F">
              <w:rPr>
                <w:rFonts w:ascii="Arial" w:hAnsi="Arial" w:cs="Arial"/>
                <w:color w:val="000000"/>
                <w:sz w:val="18"/>
                <w:szCs w:val="18"/>
              </w:rPr>
              <w:t xml:space="preserve">pregledu </w:t>
            </w:r>
            <w:r>
              <w:rPr>
                <w:rFonts w:ascii="Arial" w:hAnsi="Arial" w:cs="Arial"/>
                <w:color w:val="000000"/>
                <w:sz w:val="18"/>
                <w:szCs w:val="18"/>
              </w:rPr>
              <w:t xml:space="preserve">projektne dokumentacije oz. recenzije. </w:t>
            </w:r>
          </w:p>
        </w:tc>
        <w:tc>
          <w:tcPr>
            <w:tcW w:w="0" w:type="auto"/>
          </w:tcPr>
          <w:p w:rsidR="00B30242" w:rsidRPr="009C483F" w:rsidRDefault="00B30242" w:rsidP="00B30242">
            <w:pPr>
              <w:spacing w:before="225" w:after="225"/>
              <w:jc w:val="both"/>
              <w:rPr>
                <w:rFonts w:ascii="Arial" w:hAnsi="Arial" w:cs="Arial"/>
                <w:color w:val="000000"/>
                <w:sz w:val="18"/>
                <w:szCs w:val="18"/>
                <w:highlight w:val="yellow"/>
              </w:rPr>
            </w:pPr>
          </w:p>
        </w:tc>
      </w:tr>
    </w:tbl>
    <w:p w:rsidR="00B30242" w:rsidRDefault="00B30242" w:rsidP="00B3024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B30242" w:rsidTr="00B30242">
              <w:tc>
                <w:tcPr>
                  <w:tcW w:w="0" w:type="auto"/>
                  <w:tcMar>
                    <w:top w:w="0" w:type="auto"/>
                    <w:bottom w:w="0" w:type="auto"/>
                  </w:tcMar>
                </w:tcPr>
                <w:p w:rsidR="00B30242" w:rsidRDefault="00B30242" w:rsidP="0098488F">
                  <w:pPr>
                    <w:numPr>
                      <w:ilvl w:val="0"/>
                      <w:numId w:val="31"/>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rsidR="00B30242" w:rsidRDefault="00B30242" w:rsidP="0098488F">
                  <w:pPr>
                    <w:numPr>
                      <w:ilvl w:val="0"/>
                      <w:numId w:val="31"/>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rsidR="00B30242" w:rsidRDefault="00B30242" w:rsidP="00B30242">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tc>
      </w:tr>
    </w:tbl>
    <w:p w:rsidR="00B30242" w:rsidRDefault="00B30242" w:rsidP="00B30242">
      <w:pPr>
        <w:spacing w:before="225" w:after="225" w:line="240" w:lineRule="auto"/>
        <w:jc w:val="both"/>
      </w:pPr>
      <w:r>
        <w:rPr>
          <w:rFonts w:ascii="Arial" w:hAnsi="Arial" w:cs="Arial"/>
          <w:b/>
          <w:bCs/>
          <w:color w:val="000000"/>
          <w:sz w:val="18"/>
          <w:szCs w:val="18"/>
        </w:rPr>
        <w:t>X. POGODBENA KAZEN</w:t>
      </w:r>
    </w:p>
    <w:p w:rsidR="00B30242" w:rsidRDefault="00B30242" w:rsidP="00B3024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B30242" w:rsidRDefault="00B30242" w:rsidP="00B30242">
            <w:pPr>
              <w:spacing w:before="225" w:after="225"/>
              <w:jc w:val="both"/>
            </w:pPr>
            <w:r>
              <w:rPr>
                <w:rFonts w:ascii="Arial" w:hAnsi="Arial" w:cs="Arial"/>
                <w:color w:val="000000"/>
                <w:sz w:val="18"/>
                <w:szCs w:val="18"/>
              </w:rPr>
              <w:t>Pogodbena kazen se obračuna pri končnem obračunu.</w:t>
            </w:r>
          </w:p>
          <w:p w:rsidR="00B30242" w:rsidRDefault="00B30242" w:rsidP="00B30242">
            <w:pPr>
              <w:spacing w:before="225" w:after="225"/>
              <w:jc w:val="both"/>
            </w:pPr>
            <w:r>
              <w:rPr>
                <w:rFonts w:ascii="Arial" w:hAnsi="Arial" w:cs="Arial"/>
                <w:color w:val="000000"/>
                <w:sz w:val="18"/>
                <w:szCs w:val="18"/>
              </w:rPr>
              <w:lastRenderedPageBreak/>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B30242" w:rsidRDefault="00B30242" w:rsidP="00B30242">
      <w:pPr>
        <w:spacing w:before="225" w:after="225" w:line="240" w:lineRule="auto"/>
        <w:jc w:val="both"/>
      </w:pPr>
      <w:r>
        <w:rPr>
          <w:rFonts w:ascii="Arial" w:hAnsi="Arial" w:cs="Arial"/>
          <w:b/>
          <w:bCs/>
          <w:color w:val="000000"/>
          <w:sz w:val="18"/>
          <w:szCs w:val="18"/>
        </w:rPr>
        <w:lastRenderedPageBreak/>
        <w:t>XI. PREVZEM DEL</w:t>
      </w:r>
    </w:p>
    <w:p w:rsidR="00B30242" w:rsidRDefault="00B30242" w:rsidP="00B3024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Za dan uspešnega zaključka del se šteje dan, ko so vse pogodbene obveznosti izvedene in s tem soglaša tudi naročnik.</w:t>
            </w:r>
          </w:p>
          <w:p w:rsidR="00B30242" w:rsidRPr="00894E06"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O dokončanju in prevzemu del sestavijo pooblaščeni predstavniki obeh pogodbenih strank primopredajni zapisnik.</w:t>
            </w:r>
          </w:p>
        </w:tc>
      </w:tr>
    </w:tbl>
    <w:p w:rsidR="00B30242" w:rsidRDefault="00B30242" w:rsidP="00B30242">
      <w:pPr>
        <w:spacing w:before="225" w:after="225" w:line="240" w:lineRule="auto"/>
        <w:jc w:val="both"/>
      </w:pPr>
      <w:r>
        <w:rPr>
          <w:rFonts w:ascii="Arial" w:hAnsi="Arial" w:cs="Arial"/>
          <w:b/>
          <w:bCs/>
          <w:color w:val="000000"/>
          <w:sz w:val="18"/>
          <w:szCs w:val="18"/>
        </w:rPr>
        <w:t>XII. JAMSTVA IN ZAVAROVANJA</w:t>
      </w:r>
    </w:p>
    <w:p w:rsidR="00B30242" w:rsidRDefault="00B30242" w:rsidP="00B3024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ZAVAROVANJE ZA DOBRO IZVEDBO</w:t>
            </w:r>
          </w:p>
          <w:p w:rsidR="00B30242" w:rsidRDefault="00B30242" w:rsidP="00B30242">
            <w:pPr>
              <w:spacing w:before="225" w:after="225"/>
              <w:jc w:val="both"/>
            </w:pPr>
            <w:r>
              <w:rPr>
                <w:rFonts w:ascii="Arial" w:hAnsi="Arial" w:cs="Arial"/>
                <w:color w:val="000000"/>
                <w:sz w:val="18"/>
                <w:szCs w:val="18"/>
              </w:rPr>
              <w:t xml:space="preserve">Instrument zavarovanja: </w:t>
            </w:r>
          </w:p>
          <w:p w:rsidR="00B30242" w:rsidRDefault="00B30242" w:rsidP="00B30242">
            <w:pPr>
              <w:spacing w:before="225" w:after="225"/>
              <w:jc w:val="both"/>
            </w:pPr>
            <w:r>
              <w:rPr>
                <w:rFonts w:ascii="Arial" w:hAnsi="Arial" w:cs="Arial"/>
                <w:color w:val="000000"/>
                <w:sz w:val="18"/>
                <w:szCs w:val="18"/>
              </w:rPr>
              <w:t xml:space="preserve">Višina zavarovanja: </w:t>
            </w:r>
          </w:p>
          <w:p w:rsidR="00B30242" w:rsidRDefault="00B30242" w:rsidP="00B30242">
            <w:pPr>
              <w:spacing w:before="225" w:after="225"/>
              <w:jc w:val="both"/>
            </w:pPr>
            <w:r>
              <w:rPr>
                <w:rFonts w:ascii="Arial" w:hAnsi="Arial" w:cs="Arial"/>
                <w:color w:val="000000"/>
                <w:sz w:val="18"/>
                <w:szCs w:val="18"/>
              </w:rPr>
              <w:t xml:space="preserve">Čas veljavnosti: </w:t>
            </w:r>
          </w:p>
          <w:p w:rsidR="00B30242" w:rsidRDefault="00B30242" w:rsidP="00B30242">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B30242" w:rsidRDefault="00B30242" w:rsidP="00B30242">
      <w:pPr>
        <w:spacing w:before="225" w:after="225" w:line="240" w:lineRule="auto"/>
        <w:jc w:val="both"/>
      </w:pPr>
      <w:r>
        <w:rPr>
          <w:rFonts w:ascii="Arial" w:hAnsi="Arial" w:cs="Arial"/>
          <w:b/>
          <w:bCs/>
          <w:color w:val="000000"/>
          <w:sz w:val="18"/>
          <w:szCs w:val="18"/>
        </w:rPr>
        <w:t>XIII. ODSTOP OD POGODBE</w:t>
      </w:r>
    </w:p>
    <w:p w:rsidR="00B30242" w:rsidRDefault="00B30242" w:rsidP="00B3024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B30242" w:rsidRDefault="00B30242" w:rsidP="00B3024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30242" w:rsidTr="00B30242">
              <w:tc>
                <w:tcPr>
                  <w:tcW w:w="0" w:type="auto"/>
                  <w:tcMar>
                    <w:top w:w="0" w:type="auto"/>
                    <w:bottom w:w="0" w:type="auto"/>
                  </w:tcMar>
                </w:tcPr>
                <w:p w:rsidR="00B30242" w:rsidRDefault="00B30242" w:rsidP="0098488F">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B30242" w:rsidRDefault="00B30242" w:rsidP="0098488F">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ne prične z delom;</w:t>
                  </w:r>
                </w:p>
                <w:p w:rsidR="00B30242" w:rsidRDefault="00B30242" w:rsidP="0098488F">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B30242" w:rsidRDefault="00B30242" w:rsidP="00B3024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30242" w:rsidTr="00B30242">
              <w:tc>
                <w:tcPr>
                  <w:tcW w:w="0" w:type="auto"/>
                  <w:tcMar>
                    <w:top w:w="0" w:type="auto"/>
                    <w:bottom w:w="0" w:type="auto"/>
                  </w:tcMar>
                </w:tcPr>
                <w:p w:rsidR="00B30242" w:rsidRDefault="00B30242" w:rsidP="0098488F">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B30242" w:rsidRDefault="00B30242" w:rsidP="0098488F">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B30242" w:rsidRDefault="00B30242" w:rsidP="0098488F">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B30242" w:rsidRDefault="00B30242" w:rsidP="00B30242">
            <w:pPr>
              <w:spacing w:before="225" w:after="225"/>
              <w:jc w:val="both"/>
            </w:pPr>
            <w:r>
              <w:rPr>
                <w:rFonts w:ascii="Arial" w:hAnsi="Arial" w:cs="Arial"/>
                <w:color w:val="000000"/>
                <w:sz w:val="18"/>
                <w:szCs w:val="18"/>
              </w:rPr>
              <w:t>Odstop od pogodbe učinkuje z dnem, ko izvajalec prejme pisno izjavo naročnika o odstopu.</w:t>
            </w:r>
          </w:p>
          <w:p w:rsidR="00B30242" w:rsidRDefault="00B30242" w:rsidP="00B30242">
            <w:pPr>
              <w:spacing w:before="225" w:after="225"/>
              <w:jc w:val="both"/>
            </w:pPr>
            <w:r>
              <w:rPr>
                <w:rFonts w:ascii="Arial" w:hAnsi="Arial" w:cs="Arial"/>
                <w:color w:val="000000"/>
                <w:sz w:val="18"/>
                <w:szCs w:val="18"/>
              </w:rPr>
              <w:lastRenderedPageBreak/>
              <w:t>Naročnik bo istočasno z odstopom od pogodbe pričel s postopki za unovčenje zavarovanja za dobro izvedbo pogodbenih obveznosti.</w:t>
            </w:r>
          </w:p>
        </w:tc>
      </w:tr>
    </w:tbl>
    <w:p w:rsidR="00B30242" w:rsidRDefault="00B30242" w:rsidP="00B30242">
      <w:pPr>
        <w:spacing w:before="225" w:after="225" w:line="240" w:lineRule="auto"/>
        <w:jc w:val="both"/>
      </w:pPr>
      <w:r>
        <w:rPr>
          <w:rFonts w:ascii="Arial" w:hAnsi="Arial" w:cs="Arial"/>
          <w:b/>
          <w:bCs/>
          <w:color w:val="000000"/>
          <w:sz w:val="18"/>
          <w:szCs w:val="18"/>
        </w:rPr>
        <w:lastRenderedPageBreak/>
        <w:t>XIV. SOCIALNA KLAVZULA IN RAZVEZNI POGOJ</w:t>
      </w:r>
    </w:p>
    <w:p w:rsidR="00B30242" w:rsidRDefault="00B30242" w:rsidP="00B3024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30242" w:rsidRDefault="00B30242" w:rsidP="00B30242">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B30242" w:rsidRDefault="00B30242" w:rsidP="00B30242">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B30242" w:rsidRDefault="00B30242" w:rsidP="00B30242">
      <w:pPr>
        <w:spacing w:before="225" w:after="225" w:line="240" w:lineRule="auto"/>
        <w:jc w:val="both"/>
      </w:pPr>
      <w:r>
        <w:rPr>
          <w:rFonts w:ascii="Arial" w:hAnsi="Arial" w:cs="Arial"/>
          <w:b/>
          <w:bCs/>
          <w:color w:val="000000"/>
          <w:sz w:val="18"/>
          <w:szCs w:val="18"/>
        </w:rPr>
        <w:t>XV. ZAVAROVANJE DEL</w:t>
      </w:r>
    </w:p>
    <w:p w:rsidR="00B30242" w:rsidRDefault="00B30242" w:rsidP="00B3024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sidRPr="008B1623">
              <w:rPr>
                <w:rFonts w:ascii="Arial" w:hAnsi="Arial" w:cs="Arial"/>
                <w:color w:val="000000"/>
                <w:sz w:val="18"/>
                <w:szCs w:val="18"/>
              </w:rPr>
              <w:t>Izvajalec je dolžan imeti sklenjeno ustrezno zavarovanje odgovornosti za svojo registrirano dejavnost, ki opredeljuje projektiranje ter zavaruje eventualno škodo naročniku, ki lahko nastane zaradi nestrokovne oz. nevestne izvedbe pogodbenih obveznosti.</w:t>
            </w:r>
          </w:p>
        </w:tc>
      </w:tr>
    </w:tbl>
    <w:p w:rsidR="00B30242" w:rsidRDefault="00B30242" w:rsidP="00B30242">
      <w:pPr>
        <w:spacing w:before="225" w:after="225" w:line="240" w:lineRule="auto"/>
        <w:jc w:val="both"/>
      </w:pPr>
      <w:r>
        <w:rPr>
          <w:rFonts w:ascii="Arial" w:hAnsi="Arial" w:cs="Arial"/>
          <w:b/>
          <w:bCs/>
          <w:color w:val="000000"/>
          <w:sz w:val="18"/>
          <w:szCs w:val="18"/>
        </w:rPr>
        <w:t>XVI. REŠEVANJE SPOROV</w:t>
      </w:r>
    </w:p>
    <w:p w:rsidR="00B30242" w:rsidRDefault="00B30242" w:rsidP="00B3024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B30242" w:rsidRDefault="00B30242" w:rsidP="00B30242">
      <w:pPr>
        <w:spacing w:before="225" w:after="225" w:line="240" w:lineRule="auto"/>
        <w:jc w:val="both"/>
      </w:pPr>
      <w:r>
        <w:rPr>
          <w:rFonts w:ascii="Arial" w:hAnsi="Arial" w:cs="Arial"/>
          <w:b/>
          <w:bCs/>
          <w:color w:val="000000"/>
          <w:sz w:val="18"/>
          <w:szCs w:val="18"/>
        </w:rPr>
        <w:t>XVII. PROTIKORUPCIJSKA DOLOČBA</w:t>
      </w:r>
    </w:p>
    <w:p w:rsidR="00B30242" w:rsidRDefault="00B30242" w:rsidP="00B3024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B30242" w:rsidRDefault="00B30242" w:rsidP="00B30242">
            <w:pPr>
              <w:spacing w:before="225" w:after="225"/>
              <w:jc w:val="both"/>
            </w:pPr>
            <w:r>
              <w:rPr>
                <w:rFonts w:ascii="Arial" w:hAnsi="Arial" w:cs="Arial"/>
                <w:color w:val="000000"/>
                <w:sz w:val="18"/>
                <w:szCs w:val="18"/>
              </w:rPr>
              <w:t xml:space="preserve">Naročnik bo v primeru ugotovitve o domnevnem obstoju dejanskega stanja iz prvega odstavka tega člena ali obvestila Komisije za preprečevanje korupcije ali drugih organov, glede njegovega domnevnega nastanka, </w:t>
            </w:r>
            <w:r>
              <w:rPr>
                <w:rFonts w:ascii="Arial" w:hAnsi="Arial" w:cs="Arial"/>
                <w:color w:val="000000"/>
                <w:sz w:val="18"/>
                <w:szCs w:val="18"/>
              </w:rPr>
              <w:lastRenderedPageBreak/>
              <w:t>pričel z ugotavljanjem pogojev ničnosti dodatka iz prejšnjega odstavka tega člena oziroma z drugimi ukrepi v skladu s predpisi Republike Slovenije.</w:t>
            </w:r>
          </w:p>
        </w:tc>
      </w:tr>
    </w:tbl>
    <w:p w:rsidR="00B30242" w:rsidRDefault="00B30242" w:rsidP="00B30242">
      <w:pPr>
        <w:spacing w:before="225" w:after="225" w:line="240" w:lineRule="auto"/>
        <w:jc w:val="both"/>
      </w:pPr>
      <w:r>
        <w:rPr>
          <w:rFonts w:ascii="Arial" w:hAnsi="Arial" w:cs="Arial"/>
          <w:b/>
          <w:bCs/>
          <w:color w:val="000000"/>
          <w:sz w:val="18"/>
          <w:szCs w:val="18"/>
        </w:rPr>
        <w:lastRenderedPageBreak/>
        <w:t>XVIII. REVIZIJSKA SLED</w:t>
      </w:r>
    </w:p>
    <w:p w:rsidR="00B30242" w:rsidRDefault="00B30242" w:rsidP="00B3024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B30242" w:rsidRDefault="00B30242" w:rsidP="00B30242">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rsidR="00B30242" w:rsidRDefault="00B30242" w:rsidP="00B30242">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B30242" w:rsidRDefault="00B30242" w:rsidP="00B30242">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B30242" w:rsidRDefault="00B30242" w:rsidP="00B30242">
            <w:pPr>
              <w:spacing w:before="225" w:after="225"/>
              <w:jc w:val="both"/>
            </w:pPr>
            <w:r>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rsidR="00B30242" w:rsidRDefault="00B30242" w:rsidP="00B30242">
      <w:pPr>
        <w:spacing w:before="225" w:after="225" w:line="240" w:lineRule="auto"/>
        <w:jc w:val="both"/>
      </w:pPr>
      <w:r>
        <w:rPr>
          <w:rFonts w:ascii="Arial" w:hAnsi="Arial" w:cs="Arial"/>
          <w:b/>
          <w:bCs/>
          <w:color w:val="000000"/>
          <w:sz w:val="18"/>
          <w:szCs w:val="18"/>
        </w:rPr>
        <w:t>XX. KONČNE DOLOČBE</w:t>
      </w:r>
    </w:p>
    <w:p w:rsidR="00B30242" w:rsidRDefault="00B30242" w:rsidP="00B3024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rsidR="00B30242" w:rsidRDefault="00B30242" w:rsidP="00B3024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B30242" w:rsidTr="00B30242">
        <w:tc>
          <w:tcPr>
            <w:tcW w:w="0" w:type="auto"/>
            <w:tcMar>
              <w:top w:w="0" w:type="auto"/>
              <w:bottom w:w="0" w:type="auto"/>
            </w:tcMar>
          </w:tcPr>
          <w:p w:rsidR="00B30242" w:rsidRDefault="00B30242" w:rsidP="00B30242">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rsidR="00B30242" w:rsidRDefault="00B30242" w:rsidP="00B30242">
      <w:pPr>
        <w:spacing w:before="975" w:after="225" w:line="240" w:lineRule="auto"/>
        <w:jc w:val="both"/>
      </w:pPr>
      <w:r>
        <w:rPr>
          <w:rFonts w:ascii="Arial" w:hAnsi="Arial" w:cs="Arial"/>
          <w:color w:val="000000"/>
          <w:sz w:val="18"/>
          <w:szCs w:val="18"/>
        </w:rPr>
        <w:t>V/na ________________, dne ________________</w:t>
      </w:r>
    </w:p>
    <w:p w:rsidR="00AC64FF" w:rsidRDefault="00AC64FF" w:rsidP="00B30242">
      <w:pPr>
        <w:spacing w:before="225" w:after="225" w:line="240" w:lineRule="auto"/>
        <w:jc w:val="both"/>
      </w:pPr>
    </w:p>
    <w:sectPr w:rsidR="00AC64F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FEB" w:rsidRDefault="00C31FEB" w:rsidP="006975C6">
      <w:pPr>
        <w:spacing w:after="0" w:line="240" w:lineRule="auto"/>
      </w:pPr>
      <w:r>
        <w:separator/>
      </w:r>
    </w:p>
  </w:endnote>
  <w:endnote w:type="continuationSeparator" w:id="0">
    <w:p w:rsidR="00C31FEB" w:rsidRDefault="00C31FE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242" w:rsidRDefault="00B30242" w:rsidP="009D044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FEB" w:rsidRDefault="00C31FEB" w:rsidP="006975C6">
      <w:pPr>
        <w:spacing w:after="0" w:line="240" w:lineRule="auto"/>
      </w:pPr>
      <w:r>
        <w:separator/>
      </w:r>
    </w:p>
  </w:footnote>
  <w:footnote w:type="continuationSeparator" w:id="0">
    <w:p w:rsidR="00C31FEB" w:rsidRDefault="00C31FE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357"/>
      <w:gridCol w:w="3606"/>
      <w:gridCol w:w="4107"/>
    </w:tblGrid>
    <w:tr w:rsidR="000110C6" w:rsidRPr="006F1DA5" w:rsidTr="00EC7AA8">
      <w:trPr>
        <w:trHeight w:val="1268"/>
      </w:trPr>
      <w:tc>
        <w:tcPr>
          <w:tcW w:w="1357" w:type="dxa"/>
        </w:tcPr>
        <w:p w:rsidR="000110C6" w:rsidRPr="006F1DA5" w:rsidRDefault="000110C6" w:rsidP="000110C6">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EEC7246" wp14:editId="5FE8BE45">
                <wp:simplePos x="0" y="0"/>
                <wp:positionH relativeFrom="page">
                  <wp:posOffset>-80780</wp:posOffset>
                </wp:positionH>
                <wp:positionV relativeFrom="paragraph">
                  <wp:posOffset>-514</wp:posOffset>
                </wp:positionV>
                <wp:extent cx="909537" cy="661481"/>
                <wp:effectExtent l="0" t="0" r="508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9537" cy="661481"/>
                        </a:xfrm>
                        <a:prstGeom prst="rect">
                          <a:avLst/>
                        </a:prstGeom>
                      </pic:spPr>
                    </pic:pic>
                  </a:graphicData>
                </a:graphic>
                <wp14:sizeRelH relativeFrom="page">
                  <wp14:pctWidth>0</wp14:pctWidth>
                </wp14:sizeRelH>
                <wp14:sizeRelV relativeFrom="page">
                  <wp14:pctHeight>0</wp14:pctHeight>
                </wp14:sizeRelV>
              </wp:anchor>
            </w:drawing>
          </w:r>
        </w:p>
      </w:tc>
      <w:tc>
        <w:tcPr>
          <w:tcW w:w="3606" w:type="dxa"/>
        </w:tcPr>
        <w:p w:rsidR="000110C6" w:rsidRPr="006F1DA5" w:rsidRDefault="000110C6" w:rsidP="000110C6">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ZAGORJE OB SAVI</w:t>
          </w:r>
        </w:p>
        <w:p w:rsidR="000110C6" w:rsidRPr="006F1DA5" w:rsidRDefault="000110C6" w:rsidP="000110C6">
          <w:pPr>
            <w:pStyle w:val="Header"/>
            <w:rPr>
              <w:rFonts w:ascii="Arial" w:hAnsi="Arial" w:cs="Arial"/>
              <w:color w:val="000000" w:themeColor="text1"/>
              <w:sz w:val="16"/>
              <w:szCs w:val="16"/>
            </w:rPr>
          </w:pPr>
          <w:r w:rsidRPr="006F1DA5">
            <w:rPr>
              <w:rFonts w:ascii="Arial" w:hAnsi="Arial" w:cs="Arial"/>
              <w:color w:val="000000" w:themeColor="text1"/>
              <w:sz w:val="16"/>
              <w:szCs w:val="16"/>
            </w:rPr>
            <w:t>Cesta 9. avgusta 5</w:t>
          </w:r>
        </w:p>
        <w:p w:rsidR="000110C6" w:rsidRPr="006F1DA5" w:rsidRDefault="000110C6" w:rsidP="000110C6">
          <w:pPr>
            <w:pStyle w:val="Header"/>
            <w:rPr>
              <w:rFonts w:ascii="Arial" w:hAnsi="Arial" w:cs="Arial"/>
              <w:color w:val="000000" w:themeColor="text1"/>
              <w:sz w:val="16"/>
              <w:szCs w:val="16"/>
            </w:rPr>
          </w:pPr>
          <w:r w:rsidRPr="006F1DA5">
            <w:rPr>
              <w:rFonts w:ascii="Arial" w:hAnsi="Arial" w:cs="Arial"/>
              <w:color w:val="000000" w:themeColor="text1"/>
              <w:sz w:val="16"/>
              <w:szCs w:val="16"/>
            </w:rPr>
            <w:t>1410 ZAGORJE OB SAVI</w:t>
          </w:r>
        </w:p>
        <w:p w:rsidR="000110C6" w:rsidRPr="006F1DA5" w:rsidRDefault="000110C6" w:rsidP="000110C6">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http://www.zagorje.si/</w:t>
          </w:r>
        </w:p>
        <w:p w:rsidR="000110C6" w:rsidRPr="006F1DA5" w:rsidRDefault="000110C6" w:rsidP="000110C6">
          <w:pPr>
            <w:pStyle w:val="Header"/>
            <w:rPr>
              <w:rFonts w:ascii="Arial" w:hAnsi="Arial" w:cs="Arial"/>
              <w:b/>
              <w:color w:val="000000" w:themeColor="text1"/>
            </w:rPr>
          </w:pPr>
          <w:r w:rsidRPr="006F1DA5">
            <w:rPr>
              <w:rFonts w:ascii="Arial" w:hAnsi="Arial" w:cs="Arial"/>
              <w:color w:val="000000" w:themeColor="text1"/>
              <w:sz w:val="16"/>
              <w:szCs w:val="16"/>
            </w:rPr>
            <w:t>Email: obcina.zagorje@zagorje.si</w:t>
          </w:r>
        </w:p>
      </w:tc>
      <w:tc>
        <w:tcPr>
          <w:tcW w:w="4107" w:type="dxa"/>
        </w:tcPr>
        <w:p w:rsidR="000110C6" w:rsidRPr="006F1DA5" w:rsidRDefault="000110C6" w:rsidP="000110C6">
          <w:pPr>
            <w:pStyle w:val="Header"/>
            <w:rPr>
              <w:rFonts w:ascii="Arial" w:hAnsi="Arial" w:cs="Arial"/>
              <w:b/>
              <w:color w:val="000000" w:themeColor="text1"/>
            </w:rPr>
          </w:pPr>
        </w:p>
      </w:tc>
    </w:tr>
  </w:tbl>
  <w:p w:rsidR="000110C6" w:rsidRPr="000110C6" w:rsidRDefault="000110C6" w:rsidP="000110C6">
    <w:pPr>
      <w:pStyle w:val="Header"/>
      <w:tabs>
        <w:tab w:val="clear" w:pos="4536"/>
        <w:tab w:val="clear" w:pos="9072"/>
        <w:tab w:val="left" w:pos="1168"/>
      </w:tabs>
      <w:rPr>
        <w:rFonts w:ascii="Arial" w:hAnsi="Arial" w:cs="Arial"/>
      </w:rPr>
    </w:pPr>
    <w:r>
      <w:rPr>
        <w:rFonts w:ascii="Arial" w:hAnsi="Arial" w:cs="Arial"/>
        <w:b/>
        <w:noProof/>
        <w:color w:val="000000" w:themeColor="text1"/>
        <w:lang w:eastAsia="sl-SI"/>
      </w:rPr>
      <w:drawing>
        <wp:anchor distT="0" distB="0" distL="114300" distR="114300" simplePos="0" relativeHeight="251660288" behindDoc="1" locked="0" layoutInCell="1" allowOverlap="1" wp14:anchorId="7ED84AE8" wp14:editId="4ABEB16C">
          <wp:simplePos x="0" y="0"/>
          <wp:positionH relativeFrom="column">
            <wp:posOffset>3691025</wp:posOffset>
          </wp:positionH>
          <wp:positionV relativeFrom="paragraph">
            <wp:posOffset>-1100104</wp:posOffset>
          </wp:positionV>
          <wp:extent cx="2635034" cy="1275390"/>
          <wp:effectExtent l="0" t="0" r="0" b="0"/>
          <wp:wrapNone/>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EKP_sklad_za_regionalni_razvoj_SLO.jpg"/>
                  <pic:cNvPicPr/>
                </pic:nvPicPr>
                <pic:blipFill>
                  <a:blip r:embed="rId2">
                    <a:extLst>
                      <a:ext uri="{28A0092B-C50C-407E-A947-70E740481C1C}">
                        <a14:useLocalDpi xmlns:a14="http://schemas.microsoft.com/office/drawing/2010/main" val="0"/>
                      </a:ext>
                    </a:extLst>
                  </a:blip>
                  <a:stretch>
                    <a:fillRect/>
                  </a:stretch>
                </pic:blipFill>
                <pic:spPr>
                  <a:xfrm>
                    <a:off x="0" y="0"/>
                    <a:ext cx="2637287" cy="12764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0B20"/>
    <w:multiLevelType w:val="hybridMultilevel"/>
    <w:tmpl w:val="E1A056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72C28"/>
    <w:multiLevelType w:val="hybridMultilevel"/>
    <w:tmpl w:val="6084427A"/>
    <w:lvl w:ilvl="0" w:tplc="97A0556A">
      <w:start w:val="1"/>
      <w:numFmt w:val="bullet"/>
      <w:lvlText w:val=""/>
      <w:lvlJc w:val="left"/>
      <w:pPr>
        <w:ind w:left="720" w:hanging="360"/>
      </w:pPr>
      <w:rPr>
        <w:rFonts w:ascii="Symbol" w:hAnsi="Symbol" w:cs="Symbol" w:hint="default"/>
        <w:sz w:val="18"/>
        <w:szCs w:val="18"/>
      </w:rPr>
    </w:lvl>
    <w:lvl w:ilvl="1" w:tplc="4200647C">
      <w:start w:val="1"/>
      <w:numFmt w:val="bullet"/>
      <w:lvlText w:val="o"/>
      <w:lvlJc w:val="left"/>
      <w:pPr>
        <w:ind w:left="1440" w:hanging="360"/>
      </w:pPr>
      <w:rPr>
        <w:rFonts w:ascii="Courier New" w:hAnsi="Courier New" w:cs="Courier New" w:hint="default"/>
      </w:rPr>
    </w:lvl>
    <w:lvl w:ilvl="2" w:tplc="57ACE792">
      <w:start w:val="1"/>
      <w:numFmt w:val="bullet"/>
      <w:lvlText w:val=""/>
      <w:lvlJc w:val="left"/>
      <w:pPr>
        <w:ind w:left="2160" w:hanging="360"/>
      </w:pPr>
      <w:rPr>
        <w:rFonts w:ascii="Wingdings" w:hAnsi="Wingdings" w:cs="Wingdings" w:hint="default"/>
      </w:rPr>
    </w:lvl>
    <w:lvl w:ilvl="3" w:tplc="6AA82054">
      <w:start w:val="1"/>
      <w:numFmt w:val="bullet"/>
      <w:lvlText w:val=""/>
      <w:lvlJc w:val="left"/>
      <w:pPr>
        <w:ind w:left="2880" w:hanging="360"/>
      </w:pPr>
      <w:rPr>
        <w:rFonts w:ascii="Symbol" w:hAnsi="Symbol" w:cs="Symbol" w:hint="default"/>
      </w:rPr>
    </w:lvl>
    <w:lvl w:ilvl="4" w:tplc="A948CF3E">
      <w:start w:val="1"/>
      <w:numFmt w:val="bullet"/>
      <w:lvlText w:val="o"/>
      <w:lvlJc w:val="left"/>
      <w:pPr>
        <w:ind w:left="3600" w:hanging="360"/>
      </w:pPr>
      <w:rPr>
        <w:rFonts w:ascii="Courier New" w:hAnsi="Courier New" w:cs="Courier New" w:hint="default"/>
      </w:rPr>
    </w:lvl>
    <w:lvl w:ilvl="5" w:tplc="26B2F77A">
      <w:start w:val="1"/>
      <w:numFmt w:val="bullet"/>
      <w:lvlText w:val=""/>
      <w:lvlJc w:val="left"/>
      <w:pPr>
        <w:ind w:left="4320" w:hanging="360"/>
      </w:pPr>
      <w:rPr>
        <w:rFonts w:ascii="Wingdings" w:hAnsi="Wingdings" w:cs="Wingdings" w:hint="default"/>
      </w:rPr>
    </w:lvl>
    <w:lvl w:ilvl="6" w:tplc="96689978">
      <w:start w:val="1"/>
      <w:numFmt w:val="bullet"/>
      <w:lvlText w:val=""/>
      <w:lvlJc w:val="left"/>
      <w:pPr>
        <w:ind w:left="5040" w:hanging="360"/>
      </w:pPr>
      <w:rPr>
        <w:rFonts w:ascii="Symbol" w:hAnsi="Symbol" w:cs="Symbol" w:hint="default"/>
      </w:rPr>
    </w:lvl>
    <w:lvl w:ilvl="7" w:tplc="1F0ED80E">
      <w:start w:val="1"/>
      <w:numFmt w:val="bullet"/>
      <w:lvlText w:val="o"/>
      <w:lvlJc w:val="left"/>
      <w:pPr>
        <w:ind w:left="5760" w:hanging="360"/>
      </w:pPr>
      <w:rPr>
        <w:rFonts w:ascii="Courier New" w:hAnsi="Courier New" w:cs="Courier New" w:hint="default"/>
      </w:rPr>
    </w:lvl>
    <w:lvl w:ilvl="8" w:tplc="467699D2">
      <w:start w:val="1"/>
      <w:numFmt w:val="bullet"/>
      <w:lvlText w:val=""/>
      <w:lvlJc w:val="left"/>
      <w:pPr>
        <w:ind w:left="6480" w:hanging="360"/>
      </w:pPr>
      <w:rPr>
        <w:rFonts w:ascii="Wingdings" w:hAnsi="Wingdings" w:cs="Wingdings" w:hint="default"/>
      </w:rPr>
    </w:lvl>
  </w:abstractNum>
  <w:abstractNum w:abstractNumId="2" w15:restartNumberingAfterBreak="0">
    <w:nsid w:val="0D7D2C4E"/>
    <w:multiLevelType w:val="hybridMultilevel"/>
    <w:tmpl w:val="B962601E"/>
    <w:lvl w:ilvl="0" w:tplc="E9388C26">
      <w:start w:val="1"/>
      <w:numFmt w:val="bullet"/>
      <w:lvlText w:val=""/>
      <w:lvlJc w:val="left"/>
      <w:pPr>
        <w:ind w:left="720" w:hanging="360"/>
      </w:pPr>
      <w:rPr>
        <w:rFonts w:ascii="Symbol" w:hAnsi="Symbol" w:cs="Symbol" w:hint="default"/>
        <w:sz w:val="18"/>
        <w:szCs w:val="18"/>
      </w:rPr>
    </w:lvl>
    <w:lvl w:ilvl="1" w:tplc="1324A934">
      <w:start w:val="1"/>
      <w:numFmt w:val="bullet"/>
      <w:lvlText w:val="o"/>
      <w:lvlJc w:val="left"/>
      <w:pPr>
        <w:ind w:left="1440" w:hanging="360"/>
      </w:pPr>
      <w:rPr>
        <w:rFonts w:ascii="Courier New" w:hAnsi="Courier New" w:cs="Courier New" w:hint="default"/>
      </w:rPr>
    </w:lvl>
    <w:lvl w:ilvl="2" w:tplc="9AF63B24">
      <w:start w:val="1"/>
      <w:numFmt w:val="bullet"/>
      <w:lvlText w:val=""/>
      <w:lvlJc w:val="left"/>
      <w:pPr>
        <w:ind w:left="2160" w:hanging="360"/>
      </w:pPr>
      <w:rPr>
        <w:rFonts w:ascii="Wingdings" w:hAnsi="Wingdings" w:cs="Wingdings" w:hint="default"/>
      </w:rPr>
    </w:lvl>
    <w:lvl w:ilvl="3" w:tplc="4FC6D50A">
      <w:start w:val="1"/>
      <w:numFmt w:val="bullet"/>
      <w:lvlText w:val=""/>
      <w:lvlJc w:val="left"/>
      <w:pPr>
        <w:ind w:left="2880" w:hanging="360"/>
      </w:pPr>
      <w:rPr>
        <w:rFonts w:ascii="Symbol" w:hAnsi="Symbol" w:cs="Symbol" w:hint="default"/>
      </w:rPr>
    </w:lvl>
    <w:lvl w:ilvl="4" w:tplc="8A50A658">
      <w:start w:val="1"/>
      <w:numFmt w:val="bullet"/>
      <w:lvlText w:val="o"/>
      <w:lvlJc w:val="left"/>
      <w:pPr>
        <w:ind w:left="3600" w:hanging="360"/>
      </w:pPr>
      <w:rPr>
        <w:rFonts w:ascii="Courier New" w:hAnsi="Courier New" w:cs="Courier New" w:hint="default"/>
      </w:rPr>
    </w:lvl>
    <w:lvl w:ilvl="5" w:tplc="E6D897D0">
      <w:start w:val="1"/>
      <w:numFmt w:val="bullet"/>
      <w:lvlText w:val=""/>
      <w:lvlJc w:val="left"/>
      <w:pPr>
        <w:ind w:left="4320" w:hanging="360"/>
      </w:pPr>
      <w:rPr>
        <w:rFonts w:ascii="Wingdings" w:hAnsi="Wingdings" w:cs="Wingdings" w:hint="default"/>
      </w:rPr>
    </w:lvl>
    <w:lvl w:ilvl="6" w:tplc="74CE82DE">
      <w:start w:val="1"/>
      <w:numFmt w:val="bullet"/>
      <w:lvlText w:val=""/>
      <w:lvlJc w:val="left"/>
      <w:pPr>
        <w:ind w:left="5040" w:hanging="360"/>
      </w:pPr>
      <w:rPr>
        <w:rFonts w:ascii="Symbol" w:hAnsi="Symbol" w:cs="Symbol" w:hint="default"/>
      </w:rPr>
    </w:lvl>
    <w:lvl w:ilvl="7" w:tplc="23CA3DB4">
      <w:start w:val="1"/>
      <w:numFmt w:val="bullet"/>
      <w:lvlText w:val="o"/>
      <w:lvlJc w:val="left"/>
      <w:pPr>
        <w:ind w:left="5760" w:hanging="360"/>
      </w:pPr>
      <w:rPr>
        <w:rFonts w:ascii="Courier New" w:hAnsi="Courier New" w:cs="Courier New" w:hint="default"/>
      </w:rPr>
    </w:lvl>
    <w:lvl w:ilvl="8" w:tplc="A83215AE">
      <w:start w:val="1"/>
      <w:numFmt w:val="bullet"/>
      <w:lvlText w:val=""/>
      <w:lvlJc w:val="left"/>
      <w:pPr>
        <w:ind w:left="6480" w:hanging="360"/>
      </w:pPr>
      <w:rPr>
        <w:rFonts w:ascii="Wingdings" w:hAnsi="Wingdings" w:cs="Wingdings" w:hint="default"/>
      </w:rPr>
    </w:lvl>
  </w:abstractNum>
  <w:abstractNum w:abstractNumId="3" w15:restartNumberingAfterBreak="0">
    <w:nsid w:val="0FE85FA6"/>
    <w:multiLevelType w:val="hybridMultilevel"/>
    <w:tmpl w:val="57A84318"/>
    <w:lvl w:ilvl="0" w:tplc="55C4D054">
      <w:start w:val="1"/>
      <w:numFmt w:val="bullet"/>
      <w:lvlText w:val=""/>
      <w:lvlJc w:val="left"/>
      <w:pPr>
        <w:ind w:left="720" w:hanging="360"/>
      </w:pPr>
      <w:rPr>
        <w:rFonts w:ascii="Symbol" w:hAnsi="Symbol" w:cs="Symbol" w:hint="default"/>
        <w:sz w:val="24"/>
        <w:szCs w:val="24"/>
      </w:rPr>
    </w:lvl>
    <w:lvl w:ilvl="1" w:tplc="E51E6470">
      <w:start w:val="1"/>
      <w:numFmt w:val="bullet"/>
      <w:lvlText w:val="o"/>
      <w:lvlJc w:val="left"/>
      <w:pPr>
        <w:ind w:left="1440" w:hanging="360"/>
      </w:pPr>
      <w:rPr>
        <w:rFonts w:ascii="Courier New" w:hAnsi="Courier New" w:cs="Courier New" w:hint="default"/>
      </w:rPr>
    </w:lvl>
    <w:lvl w:ilvl="2" w:tplc="7D3E1B7C">
      <w:start w:val="1"/>
      <w:numFmt w:val="bullet"/>
      <w:lvlText w:val=""/>
      <w:lvlJc w:val="left"/>
      <w:pPr>
        <w:ind w:left="2160" w:hanging="360"/>
      </w:pPr>
      <w:rPr>
        <w:rFonts w:ascii="Wingdings" w:hAnsi="Wingdings" w:cs="Wingdings" w:hint="default"/>
      </w:rPr>
    </w:lvl>
    <w:lvl w:ilvl="3" w:tplc="BB566390">
      <w:start w:val="1"/>
      <w:numFmt w:val="bullet"/>
      <w:lvlText w:val=""/>
      <w:lvlJc w:val="left"/>
      <w:pPr>
        <w:ind w:left="2880" w:hanging="360"/>
      </w:pPr>
      <w:rPr>
        <w:rFonts w:ascii="Symbol" w:hAnsi="Symbol" w:cs="Symbol" w:hint="default"/>
      </w:rPr>
    </w:lvl>
    <w:lvl w:ilvl="4" w:tplc="23D06970">
      <w:start w:val="1"/>
      <w:numFmt w:val="bullet"/>
      <w:lvlText w:val="o"/>
      <w:lvlJc w:val="left"/>
      <w:pPr>
        <w:ind w:left="3600" w:hanging="360"/>
      </w:pPr>
      <w:rPr>
        <w:rFonts w:ascii="Courier New" w:hAnsi="Courier New" w:cs="Courier New" w:hint="default"/>
      </w:rPr>
    </w:lvl>
    <w:lvl w:ilvl="5" w:tplc="8E04C7F2">
      <w:start w:val="1"/>
      <w:numFmt w:val="bullet"/>
      <w:lvlText w:val=""/>
      <w:lvlJc w:val="left"/>
      <w:pPr>
        <w:ind w:left="4320" w:hanging="360"/>
      </w:pPr>
      <w:rPr>
        <w:rFonts w:ascii="Wingdings" w:hAnsi="Wingdings" w:cs="Wingdings" w:hint="default"/>
      </w:rPr>
    </w:lvl>
    <w:lvl w:ilvl="6" w:tplc="2810765C">
      <w:start w:val="1"/>
      <w:numFmt w:val="bullet"/>
      <w:lvlText w:val=""/>
      <w:lvlJc w:val="left"/>
      <w:pPr>
        <w:ind w:left="5040" w:hanging="360"/>
      </w:pPr>
      <w:rPr>
        <w:rFonts w:ascii="Symbol" w:hAnsi="Symbol" w:cs="Symbol" w:hint="default"/>
      </w:rPr>
    </w:lvl>
    <w:lvl w:ilvl="7" w:tplc="0AC0DA98">
      <w:start w:val="1"/>
      <w:numFmt w:val="bullet"/>
      <w:lvlText w:val="o"/>
      <w:lvlJc w:val="left"/>
      <w:pPr>
        <w:ind w:left="5760" w:hanging="360"/>
      </w:pPr>
      <w:rPr>
        <w:rFonts w:ascii="Courier New" w:hAnsi="Courier New" w:cs="Courier New" w:hint="default"/>
      </w:rPr>
    </w:lvl>
    <w:lvl w:ilvl="8" w:tplc="8C1A5A48">
      <w:start w:val="1"/>
      <w:numFmt w:val="bullet"/>
      <w:lvlText w:val=""/>
      <w:lvlJc w:val="left"/>
      <w:pPr>
        <w:ind w:left="6480" w:hanging="360"/>
      </w:pPr>
      <w:rPr>
        <w:rFonts w:ascii="Wingdings" w:hAnsi="Wingdings" w:cs="Wingdings" w:hint="default"/>
      </w:rPr>
    </w:lvl>
  </w:abstractNum>
  <w:abstractNum w:abstractNumId="4" w15:restartNumberingAfterBreak="0">
    <w:nsid w:val="11DB2213"/>
    <w:multiLevelType w:val="hybridMultilevel"/>
    <w:tmpl w:val="E9A29F2E"/>
    <w:lvl w:ilvl="0" w:tplc="5060E6E2">
      <w:start w:val="1"/>
      <w:numFmt w:val="bullet"/>
      <w:lvlText w:val=""/>
      <w:lvlJc w:val="left"/>
      <w:pPr>
        <w:ind w:left="720" w:hanging="360"/>
      </w:pPr>
      <w:rPr>
        <w:rFonts w:ascii="Symbol" w:hAnsi="Symbol" w:cs="Symbol" w:hint="default"/>
        <w:sz w:val="18"/>
        <w:szCs w:val="18"/>
      </w:rPr>
    </w:lvl>
    <w:lvl w:ilvl="1" w:tplc="135AA5BC">
      <w:start w:val="1"/>
      <w:numFmt w:val="bullet"/>
      <w:lvlText w:val="o"/>
      <w:lvlJc w:val="left"/>
      <w:pPr>
        <w:ind w:left="1440" w:hanging="360"/>
      </w:pPr>
      <w:rPr>
        <w:rFonts w:ascii="Courier New" w:hAnsi="Courier New" w:cs="Courier New" w:hint="default"/>
      </w:rPr>
    </w:lvl>
    <w:lvl w:ilvl="2" w:tplc="8D441220">
      <w:start w:val="1"/>
      <w:numFmt w:val="bullet"/>
      <w:lvlText w:val=""/>
      <w:lvlJc w:val="left"/>
      <w:pPr>
        <w:ind w:left="2160" w:hanging="360"/>
      </w:pPr>
      <w:rPr>
        <w:rFonts w:ascii="Wingdings" w:hAnsi="Wingdings" w:cs="Wingdings" w:hint="default"/>
      </w:rPr>
    </w:lvl>
    <w:lvl w:ilvl="3" w:tplc="C2DE4BAA">
      <w:start w:val="1"/>
      <w:numFmt w:val="bullet"/>
      <w:lvlText w:val=""/>
      <w:lvlJc w:val="left"/>
      <w:pPr>
        <w:ind w:left="2880" w:hanging="360"/>
      </w:pPr>
      <w:rPr>
        <w:rFonts w:ascii="Symbol" w:hAnsi="Symbol" w:cs="Symbol" w:hint="default"/>
      </w:rPr>
    </w:lvl>
    <w:lvl w:ilvl="4" w:tplc="11FAE380">
      <w:start w:val="1"/>
      <w:numFmt w:val="bullet"/>
      <w:lvlText w:val="o"/>
      <w:lvlJc w:val="left"/>
      <w:pPr>
        <w:ind w:left="3600" w:hanging="360"/>
      </w:pPr>
      <w:rPr>
        <w:rFonts w:ascii="Courier New" w:hAnsi="Courier New" w:cs="Courier New" w:hint="default"/>
      </w:rPr>
    </w:lvl>
    <w:lvl w:ilvl="5" w:tplc="5BFADAF6">
      <w:start w:val="1"/>
      <w:numFmt w:val="bullet"/>
      <w:lvlText w:val=""/>
      <w:lvlJc w:val="left"/>
      <w:pPr>
        <w:ind w:left="4320" w:hanging="360"/>
      </w:pPr>
      <w:rPr>
        <w:rFonts w:ascii="Wingdings" w:hAnsi="Wingdings" w:cs="Wingdings" w:hint="default"/>
      </w:rPr>
    </w:lvl>
    <w:lvl w:ilvl="6" w:tplc="CA86324A">
      <w:start w:val="1"/>
      <w:numFmt w:val="bullet"/>
      <w:lvlText w:val=""/>
      <w:lvlJc w:val="left"/>
      <w:pPr>
        <w:ind w:left="5040" w:hanging="360"/>
      </w:pPr>
      <w:rPr>
        <w:rFonts w:ascii="Symbol" w:hAnsi="Symbol" w:cs="Symbol" w:hint="default"/>
      </w:rPr>
    </w:lvl>
    <w:lvl w:ilvl="7" w:tplc="8EAC0930">
      <w:start w:val="1"/>
      <w:numFmt w:val="bullet"/>
      <w:lvlText w:val="o"/>
      <w:lvlJc w:val="left"/>
      <w:pPr>
        <w:ind w:left="5760" w:hanging="360"/>
      </w:pPr>
      <w:rPr>
        <w:rFonts w:ascii="Courier New" w:hAnsi="Courier New" w:cs="Courier New" w:hint="default"/>
      </w:rPr>
    </w:lvl>
    <w:lvl w:ilvl="8" w:tplc="C78A9C34">
      <w:start w:val="1"/>
      <w:numFmt w:val="bullet"/>
      <w:lvlText w:val=""/>
      <w:lvlJc w:val="left"/>
      <w:pPr>
        <w:ind w:left="6480" w:hanging="360"/>
      </w:pPr>
      <w:rPr>
        <w:rFonts w:ascii="Wingdings" w:hAnsi="Wingdings" w:cs="Wingdings" w:hint="default"/>
      </w:rPr>
    </w:lvl>
  </w:abstractNum>
  <w:abstractNum w:abstractNumId="5" w15:restartNumberingAfterBreak="0">
    <w:nsid w:val="13793BC0"/>
    <w:multiLevelType w:val="hybridMultilevel"/>
    <w:tmpl w:val="08EA6088"/>
    <w:lvl w:ilvl="0" w:tplc="ADE845E6">
      <w:start w:val="1"/>
      <w:numFmt w:val="bullet"/>
      <w:lvlText w:val=""/>
      <w:lvlJc w:val="left"/>
      <w:pPr>
        <w:ind w:left="720" w:hanging="360"/>
      </w:pPr>
      <w:rPr>
        <w:rFonts w:ascii="Symbol" w:hAnsi="Symbol" w:cs="Symbol" w:hint="default"/>
        <w:sz w:val="18"/>
        <w:szCs w:val="18"/>
      </w:rPr>
    </w:lvl>
    <w:lvl w:ilvl="1" w:tplc="D6283B1E">
      <w:start w:val="1"/>
      <w:numFmt w:val="bullet"/>
      <w:lvlText w:val="o"/>
      <w:lvlJc w:val="left"/>
      <w:pPr>
        <w:ind w:left="1440" w:hanging="360"/>
      </w:pPr>
      <w:rPr>
        <w:rFonts w:ascii="Courier New" w:hAnsi="Courier New" w:cs="Courier New" w:hint="default"/>
      </w:rPr>
    </w:lvl>
    <w:lvl w:ilvl="2" w:tplc="3C0AAAFC">
      <w:start w:val="1"/>
      <w:numFmt w:val="bullet"/>
      <w:lvlText w:val=""/>
      <w:lvlJc w:val="left"/>
      <w:pPr>
        <w:ind w:left="2160" w:hanging="360"/>
      </w:pPr>
      <w:rPr>
        <w:rFonts w:ascii="Wingdings" w:hAnsi="Wingdings" w:cs="Wingdings" w:hint="default"/>
      </w:rPr>
    </w:lvl>
    <w:lvl w:ilvl="3" w:tplc="3258E192">
      <w:start w:val="1"/>
      <w:numFmt w:val="bullet"/>
      <w:lvlText w:val=""/>
      <w:lvlJc w:val="left"/>
      <w:pPr>
        <w:ind w:left="2880" w:hanging="360"/>
      </w:pPr>
      <w:rPr>
        <w:rFonts w:ascii="Symbol" w:hAnsi="Symbol" w:cs="Symbol" w:hint="default"/>
      </w:rPr>
    </w:lvl>
    <w:lvl w:ilvl="4" w:tplc="32B25B9A">
      <w:start w:val="1"/>
      <w:numFmt w:val="bullet"/>
      <w:lvlText w:val="o"/>
      <w:lvlJc w:val="left"/>
      <w:pPr>
        <w:ind w:left="3600" w:hanging="360"/>
      </w:pPr>
      <w:rPr>
        <w:rFonts w:ascii="Courier New" w:hAnsi="Courier New" w:cs="Courier New" w:hint="default"/>
      </w:rPr>
    </w:lvl>
    <w:lvl w:ilvl="5" w:tplc="754E9DC8">
      <w:start w:val="1"/>
      <w:numFmt w:val="bullet"/>
      <w:lvlText w:val=""/>
      <w:lvlJc w:val="left"/>
      <w:pPr>
        <w:ind w:left="4320" w:hanging="360"/>
      </w:pPr>
      <w:rPr>
        <w:rFonts w:ascii="Wingdings" w:hAnsi="Wingdings" w:cs="Wingdings" w:hint="default"/>
      </w:rPr>
    </w:lvl>
    <w:lvl w:ilvl="6" w:tplc="7838637E">
      <w:start w:val="1"/>
      <w:numFmt w:val="bullet"/>
      <w:lvlText w:val=""/>
      <w:lvlJc w:val="left"/>
      <w:pPr>
        <w:ind w:left="5040" w:hanging="360"/>
      </w:pPr>
      <w:rPr>
        <w:rFonts w:ascii="Symbol" w:hAnsi="Symbol" w:cs="Symbol" w:hint="default"/>
      </w:rPr>
    </w:lvl>
    <w:lvl w:ilvl="7" w:tplc="312EFE40">
      <w:start w:val="1"/>
      <w:numFmt w:val="bullet"/>
      <w:lvlText w:val="o"/>
      <w:lvlJc w:val="left"/>
      <w:pPr>
        <w:ind w:left="5760" w:hanging="360"/>
      </w:pPr>
      <w:rPr>
        <w:rFonts w:ascii="Courier New" w:hAnsi="Courier New" w:cs="Courier New" w:hint="default"/>
      </w:rPr>
    </w:lvl>
    <w:lvl w:ilvl="8" w:tplc="6AA0DF90">
      <w:start w:val="1"/>
      <w:numFmt w:val="bullet"/>
      <w:lvlText w:val=""/>
      <w:lvlJc w:val="left"/>
      <w:pPr>
        <w:ind w:left="6480" w:hanging="360"/>
      </w:pPr>
      <w:rPr>
        <w:rFonts w:ascii="Wingdings" w:hAnsi="Wingdings" w:cs="Wingdings" w:hint="default"/>
      </w:rPr>
    </w:lvl>
  </w:abstractNum>
  <w:abstractNum w:abstractNumId="6" w15:restartNumberingAfterBreak="0">
    <w:nsid w:val="15592496"/>
    <w:multiLevelType w:val="hybridMultilevel"/>
    <w:tmpl w:val="9D64790A"/>
    <w:lvl w:ilvl="0" w:tplc="F092C152">
      <w:start w:val="1"/>
      <w:numFmt w:val="bullet"/>
      <w:lvlText w:val=""/>
      <w:lvlJc w:val="left"/>
      <w:pPr>
        <w:ind w:left="720" w:hanging="360"/>
      </w:pPr>
      <w:rPr>
        <w:rFonts w:ascii="Symbol" w:hAnsi="Symbol" w:cs="Symbol" w:hint="default"/>
        <w:sz w:val="18"/>
        <w:szCs w:val="18"/>
      </w:rPr>
    </w:lvl>
    <w:lvl w:ilvl="1" w:tplc="151E818E">
      <w:start w:val="1"/>
      <w:numFmt w:val="bullet"/>
      <w:lvlText w:val="o"/>
      <w:lvlJc w:val="left"/>
      <w:pPr>
        <w:ind w:left="1440" w:hanging="360"/>
      </w:pPr>
      <w:rPr>
        <w:rFonts w:ascii="Courier New" w:hAnsi="Courier New" w:cs="Courier New" w:hint="default"/>
      </w:rPr>
    </w:lvl>
    <w:lvl w:ilvl="2" w:tplc="BDBA3856">
      <w:start w:val="1"/>
      <w:numFmt w:val="bullet"/>
      <w:lvlText w:val=""/>
      <w:lvlJc w:val="left"/>
      <w:pPr>
        <w:ind w:left="2160" w:hanging="360"/>
      </w:pPr>
      <w:rPr>
        <w:rFonts w:ascii="Wingdings" w:hAnsi="Wingdings" w:cs="Wingdings" w:hint="default"/>
      </w:rPr>
    </w:lvl>
    <w:lvl w:ilvl="3" w:tplc="CC1E1F4E">
      <w:start w:val="1"/>
      <w:numFmt w:val="bullet"/>
      <w:lvlText w:val=""/>
      <w:lvlJc w:val="left"/>
      <w:pPr>
        <w:ind w:left="2880" w:hanging="360"/>
      </w:pPr>
      <w:rPr>
        <w:rFonts w:ascii="Symbol" w:hAnsi="Symbol" w:cs="Symbol" w:hint="default"/>
      </w:rPr>
    </w:lvl>
    <w:lvl w:ilvl="4" w:tplc="770CA452">
      <w:start w:val="1"/>
      <w:numFmt w:val="bullet"/>
      <w:lvlText w:val="o"/>
      <w:lvlJc w:val="left"/>
      <w:pPr>
        <w:ind w:left="3600" w:hanging="360"/>
      </w:pPr>
      <w:rPr>
        <w:rFonts w:ascii="Courier New" w:hAnsi="Courier New" w:cs="Courier New" w:hint="default"/>
      </w:rPr>
    </w:lvl>
    <w:lvl w:ilvl="5" w:tplc="87D6C02C">
      <w:start w:val="1"/>
      <w:numFmt w:val="bullet"/>
      <w:lvlText w:val=""/>
      <w:lvlJc w:val="left"/>
      <w:pPr>
        <w:ind w:left="4320" w:hanging="360"/>
      </w:pPr>
      <w:rPr>
        <w:rFonts w:ascii="Wingdings" w:hAnsi="Wingdings" w:cs="Wingdings" w:hint="default"/>
      </w:rPr>
    </w:lvl>
    <w:lvl w:ilvl="6" w:tplc="0D32AAA2">
      <w:start w:val="1"/>
      <w:numFmt w:val="bullet"/>
      <w:lvlText w:val=""/>
      <w:lvlJc w:val="left"/>
      <w:pPr>
        <w:ind w:left="5040" w:hanging="360"/>
      </w:pPr>
      <w:rPr>
        <w:rFonts w:ascii="Symbol" w:hAnsi="Symbol" w:cs="Symbol" w:hint="default"/>
      </w:rPr>
    </w:lvl>
    <w:lvl w:ilvl="7" w:tplc="8E9EECC2">
      <w:start w:val="1"/>
      <w:numFmt w:val="bullet"/>
      <w:lvlText w:val="o"/>
      <w:lvlJc w:val="left"/>
      <w:pPr>
        <w:ind w:left="5760" w:hanging="360"/>
      </w:pPr>
      <w:rPr>
        <w:rFonts w:ascii="Courier New" w:hAnsi="Courier New" w:cs="Courier New" w:hint="default"/>
      </w:rPr>
    </w:lvl>
    <w:lvl w:ilvl="8" w:tplc="7B2853BE">
      <w:start w:val="1"/>
      <w:numFmt w:val="bullet"/>
      <w:lvlText w:val=""/>
      <w:lvlJc w:val="left"/>
      <w:pPr>
        <w:ind w:left="6480" w:hanging="360"/>
      </w:pPr>
      <w:rPr>
        <w:rFonts w:ascii="Wingdings" w:hAnsi="Wingdings" w:cs="Wingdings" w:hint="default"/>
      </w:rPr>
    </w:lvl>
  </w:abstractNum>
  <w:abstractNum w:abstractNumId="7" w15:restartNumberingAfterBreak="0">
    <w:nsid w:val="15B43DC7"/>
    <w:multiLevelType w:val="hybridMultilevel"/>
    <w:tmpl w:val="79FC5FCC"/>
    <w:lvl w:ilvl="0" w:tplc="9D4846BE">
      <w:start w:val="1"/>
      <w:numFmt w:val="bullet"/>
      <w:lvlText w:val=""/>
      <w:lvlJc w:val="left"/>
      <w:pPr>
        <w:ind w:left="720" w:hanging="360"/>
      </w:pPr>
      <w:rPr>
        <w:rFonts w:ascii="Symbol" w:hAnsi="Symbol" w:cs="Symbol" w:hint="default"/>
        <w:sz w:val="18"/>
        <w:szCs w:val="18"/>
      </w:rPr>
    </w:lvl>
    <w:lvl w:ilvl="1" w:tplc="3BBABB9E">
      <w:start w:val="1"/>
      <w:numFmt w:val="bullet"/>
      <w:lvlText w:val="o"/>
      <w:lvlJc w:val="left"/>
      <w:pPr>
        <w:ind w:left="1440" w:hanging="360"/>
      </w:pPr>
      <w:rPr>
        <w:rFonts w:ascii="Courier New" w:hAnsi="Courier New" w:cs="Courier New" w:hint="default"/>
      </w:rPr>
    </w:lvl>
    <w:lvl w:ilvl="2" w:tplc="2AF69496">
      <w:start w:val="1"/>
      <w:numFmt w:val="bullet"/>
      <w:lvlText w:val=""/>
      <w:lvlJc w:val="left"/>
      <w:pPr>
        <w:ind w:left="2160" w:hanging="360"/>
      </w:pPr>
      <w:rPr>
        <w:rFonts w:ascii="Wingdings" w:hAnsi="Wingdings" w:cs="Wingdings" w:hint="default"/>
      </w:rPr>
    </w:lvl>
    <w:lvl w:ilvl="3" w:tplc="C126741A">
      <w:start w:val="1"/>
      <w:numFmt w:val="bullet"/>
      <w:lvlText w:val=""/>
      <w:lvlJc w:val="left"/>
      <w:pPr>
        <w:ind w:left="2880" w:hanging="360"/>
      </w:pPr>
      <w:rPr>
        <w:rFonts w:ascii="Symbol" w:hAnsi="Symbol" w:cs="Symbol" w:hint="default"/>
      </w:rPr>
    </w:lvl>
    <w:lvl w:ilvl="4" w:tplc="92A68260">
      <w:start w:val="1"/>
      <w:numFmt w:val="bullet"/>
      <w:lvlText w:val="o"/>
      <w:lvlJc w:val="left"/>
      <w:pPr>
        <w:ind w:left="3600" w:hanging="360"/>
      </w:pPr>
      <w:rPr>
        <w:rFonts w:ascii="Courier New" w:hAnsi="Courier New" w:cs="Courier New" w:hint="default"/>
      </w:rPr>
    </w:lvl>
    <w:lvl w:ilvl="5" w:tplc="0C44F9DE">
      <w:start w:val="1"/>
      <w:numFmt w:val="bullet"/>
      <w:lvlText w:val=""/>
      <w:lvlJc w:val="left"/>
      <w:pPr>
        <w:ind w:left="4320" w:hanging="360"/>
      </w:pPr>
      <w:rPr>
        <w:rFonts w:ascii="Wingdings" w:hAnsi="Wingdings" w:cs="Wingdings" w:hint="default"/>
      </w:rPr>
    </w:lvl>
    <w:lvl w:ilvl="6" w:tplc="4802F2BC">
      <w:start w:val="1"/>
      <w:numFmt w:val="bullet"/>
      <w:lvlText w:val=""/>
      <w:lvlJc w:val="left"/>
      <w:pPr>
        <w:ind w:left="5040" w:hanging="360"/>
      </w:pPr>
      <w:rPr>
        <w:rFonts w:ascii="Symbol" w:hAnsi="Symbol" w:cs="Symbol" w:hint="default"/>
      </w:rPr>
    </w:lvl>
    <w:lvl w:ilvl="7" w:tplc="CD001B30">
      <w:start w:val="1"/>
      <w:numFmt w:val="bullet"/>
      <w:lvlText w:val="o"/>
      <w:lvlJc w:val="left"/>
      <w:pPr>
        <w:ind w:left="5760" w:hanging="360"/>
      </w:pPr>
      <w:rPr>
        <w:rFonts w:ascii="Courier New" w:hAnsi="Courier New" w:cs="Courier New" w:hint="default"/>
      </w:rPr>
    </w:lvl>
    <w:lvl w:ilvl="8" w:tplc="7F3823AE">
      <w:start w:val="1"/>
      <w:numFmt w:val="bullet"/>
      <w:lvlText w:val=""/>
      <w:lvlJc w:val="left"/>
      <w:pPr>
        <w:ind w:left="6480" w:hanging="360"/>
      </w:pPr>
      <w:rPr>
        <w:rFonts w:ascii="Wingdings" w:hAnsi="Wingdings" w:cs="Wingdings" w:hint="default"/>
      </w:rPr>
    </w:lvl>
  </w:abstractNum>
  <w:abstractNum w:abstractNumId="8" w15:restartNumberingAfterBreak="0">
    <w:nsid w:val="187D1971"/>
    <w:multiLevelType w:val="hybridMultilevel"/>
    <w:tmpl w:val="82CE8C0E"/>
    <w:lvl w:ilvl="0" w:tplc="9670C8A4">
      <w:start w:val="1"/>
      <w:numFmt w:val="bullet"/>
      <w:lvlText w:val=""/>
      <w:lvlJc w:val="left"/>
      <w:pPr>
        <w:ind w:left="720" w:hanging="360"/>
      </w:pPr>
      <w:rPr>
        <w:rFonts w:ascii="Symbol" w:hAnsi="Symbol" w:cs="Symbol" w:hint="default"/>
        <w:sz w:val="18"/>
        <w:szCs w:val="18"/>
      </w:rPr>
    </w:lvl>
    <w:lvl w:ilvl="1" w:tplc="D6C4D1E6">
      <w:start w:val="1"/>
      <w:numFmt w:val="bullet"/>
      <w:lvlText w:val="o"/>
      <w:lvlJc w:val="left"/>
      <w:pPr>
        <w:ind w:left="1440" w:hanging="360"/>
      </w:pPr>
      <w:rPr>
        <w:rFonts w:ascii="Courier New" w:hAnsi="Courier New" w:cs="Courier New" w:hint="default"/>
      </w:rPr>
    </w:lvl>
    <w:lvl w:ilvl="2" w:tplc="1FE27122">
      <w:start w:val="1"/>
      <w:numFmt w:val="bullet"/>
      <w:lvlText w:val=""/>
      <w:lvlJc w:val="left"/>
      <w:pPr>
        <w:ind w:left="2160" w:hanging="360"/>
      </w:pPr>
      <w:rPr>
        <w:rFonts w:ascii="Wingdings" w:hAnsi="Wingdings" w:cs="Wingdings" w:hint="default"/>
      </w:rPr>
    </w:lvl>
    <w:lvl w:ilvl="3" w:tplc="9F10C96C">
      <w:start w:val="1"/>
      <w:numFmt w:val="bullet"/>
      <w:lvlText w:val=""/>
      <w:lvlJc w:val="left"/>
      <w:pPr>
        <w:ind w:left="2880" w:hanging="360"/>
      </w:pPr>
      <w:rPr>
        <w:rFonts w:ascii="Symbol" w:hAnsi="Symbol" w:cs="Symbol" w:hint="default"/>
      </w:rPr>
    </w:lvl>
    <w:lvl w:ilvl="4" w:tplc="D9D42EE8">
      <w:start w:val="1"/>
      <w:numFmt w:val="bullet"/>
      <w:lvlText w:val="o"/>
      <w:lvlJc w:val="left"/>
      <w:pPr>
        <w:ind w:left="3600" w:hanging="360"/>
      </w:pPr>
      <w:rPr>
        <w:rFonts w:ascii="Courier New" w:hAnsi="Courier New" w:cs="Courier New" w:hint="default"/>
      </w:rPr>
    </w:lvl>
    <w:lvl w:ilvl="5" w:tplc="DAACA45E">
      <w:start w:val="1"/>
      <w:numFmt w:val="bullet"/>
      <w:lvlText w:val=""/>
      <w:lvlJc w:val="left"/>
      <w:pPr>
        <w:ind w:left="4320" w:hanging="360"/>
      </w:pPr>
      <w:rPr>
        <w:rFonts w:ascii="Wingdings" w:hAnsi="Wingdings" w:cs="Wingdings" w:hint="default"/>
      </w:rPr>
    </w:lvl>
    <w:lvl w:ilvl="6" w:tplc="122A3280">
      <w:start w:val="1"/>
      <w:numFmt w:val="bullet"/>
      <w:lvlText w:val=""/>
      <w:lvlJc w:val="left"/>
      <w:pPr>
        <w:ind w:left="5040" w:hanging="360"/>
      </w:pPr>
      <w:rPr>
        <w:rFonts w:ascii="Symbol" w:hAnsi="Symbol" w:cs="Symbol" w:hint="default"/>
      </w:rPr>
    </w:lvl>
    <w:lvl w:ilvl="7" w:tplc="A9500398">
      <w:start w:val="1"/>
      <w:numFmt w:val="bullet"/>
      <w:lvlText w:val="o"/>
      <w:lvlJc w:val="left"/>
      <w:pPr>
        <w:ind w:left="5760" w:hanging="360"/>
      </w:pPr>
      <w:rPr>
        <w:rFonts w:ascii="Courier New" w:hAnsi="Courier New" w:cs="Courier New" w:hint="default"/>
      </w:rPr>
    </w:lvl>
    <w:lvl w:ilvl="8" w:tplc="4F40A6C0">
      <w:start w:val="1"/>
      <w:numFmt w:val="bullet"/>
      <w:lvlText w:val=""/>
      <w:lvlJc w:val="left"/>
      <w:pPr>
        <w:ind w:left="6480" w:hanging="360"/>
      </w:pPr>
      <w:rPr>
        <w:rFonts w:ascii="Wingdings" w:hAnsi="Wingdings" w:cs="Wingdings" w:hint="default"/>
      </w:rPr>
    </w:lvl>
  </w:abstractNum>
  <w:abstractNum w:abstractNumId="9" w15:restartNumberingAfterBreak="0">
    <w:nsid w:val="1B681308"/>
    <w:multiLevelType w:val="hybridMultilevel"/>
    <w:tmpl w:val="9454CB6E"/>
    <w:lvl w:ilvl="0" w:tplc="D97CF43A">
      <w:start w:val="3"/>
      <w:numFmt w:val="lowerLetter"/>
      <w:lvlText w:val="%1."/>
      <w:lvlJc w:val="left"/>
      <w:pPr>
        <w:ind w:left="720" w:hanging="360"/>
      </w:pPr>
      <w:rPr>
        <w:rFonts w:ascii="Arial" w:hAnsi="Arial" w:cs="Arial" w:hint="default"/>
        <w:sz w:val="18"/>
        <w:szCs w:val="18"/>
      </w:rPr>
    </w:lvl>
    <w:lvl w:ilvl="1" w:tplc="F04880F0">
      <w:start w:val="1"/>
      <w:numFmt w:val="lowerLetter"/>
      <w:lvlText w:val="%2."/>
      <w:lvlJc w:val="left"/>
      <w:pPr>
        <w:ind w:left="1440" w:hanging="360"/>
      </w:pPr>
    </w:lvl>
    <w:lvl w:ilvl="2" w:tplc="F774A6F2">
      <w:start w:val="1"/>
      <w:numFmt w:val="lowerLetter"/>
      <w:lvlText w:val="%3."/>
      <w:lvlJc w:val="left"/>
      <w:pPr>
        <w:ind w:left="2160" w:hanging="360"/>
      </w:pPr>
    </w:lvl>
    <w:lvl w:ilvl="3" w:tplc="09B6E37C">
      <w:start w:val="1"/>
      <w:numFmt w:val="lowerLetter"/>
      <w:lvlText w:val="%4."/>
      <w:lvlJc w:val="left"/>
      <w:pPr>
        <w:ind w:left="2880" w:hanging="360"/>
      </w:pPr>
    </w:lvl>
    <w:lvl w:ilvl="4" w:tplc="B12EB66A">
      <w:start w:val="1"/>
      <w:numFmt w:val="lowerLetter"/>
      <w:lvlText w:val="%5."/>
      <w:lvlJc w:val="left"/>
      <w:pPr>
        <w:ind w:left="3600" w:hanging="360"/>
      </w:pPr>
    </w:lvl>
    <w:lvl w:ilvl="5" w:tplc="9676AD34">
      <w:start w:val="1"/>
      <w:numFmt w:val="lowerLetter"/>
      <w:lvlText w:val="%6."/>
      <w:lvlJc w:val="left"/>
      <w:pPr>
        <w:ind w:left="4320" w:hanging="360"/>
      </w:pPr>
    </w:lvl>
    <w:lvl w:ilvl="6" w:tplc="2CF2B664">
      <w:start w:val="1"/>
      <w:numFmt w:val="lowerLetter"/>
      <w:lvlText w:val="%7."/>
      <w:lvlJc w:val="left"/>
      <w:pPr>
        <w:ind w:left="5040" w:hanging="360"/>
      </w:pPr>
    </w:lvl>
    <w:lvl w:ilvl="7" w:tplc="D0A4E204">
      <w:start w:val="1"/>
      <w:numFmt w:val="lowerLetter"/>
      <w:lvlText w:val="%8."/>
      <w:lvlJc w:val="left"/>
      <w:pPr>
        <w:ind w:left="5760" w:hanging="360"/>
      </w:pPr>
    </w:lvl>
    <w:lvl w:ilvl="8" w:tplc="3ED8356A">
      <w:start w:val="1"/>
      <w:numFmt w:val="lowerLetter"/>
      <w:lvlText w:val="%9."/>
      <w:lvlJc w:val="left"/>
      <w:pPr>
        <w:ind w:left="6480" w:hanging="360"/>
      </w:pPr>
    </w:lvl>
  </w:abstractNum>
  <w:abstractNum w:abstractNumId="10" w15:restartNumberingAfterBreak="0">
    <w:nsid w:val="1E7240B6"/>
    <w:multiLevelType w:val="hybridMultilevel"/>
    <w:tmpl w:val="7018C73E"/>
    <w:lvl w:ilvl="0" w:tplc="3B2C805C">
      <w:start w:val="1"/>
      <w:numFmt w:val="bullet"/>
      <w:lvlText w:val=""/>
      <w:lvlJc w:val="left"/>
      <w:pPr>
        <w:ind w:left="720" w:hanging="360"/>
      </w:pPr>
      <w:rPr>
        <w:rFonts w:ascii="Symbol" w:hAnsi="Symbol" w:cs="Symbol" w:hint="default"/>
        <w:sz w:val="18"/>
        <w:szCs w:val="18"/>
      </w:rPr>
    </w:lvl>
    <w:lvl w:ilvl="1" w:tplc="B63E0522">
      <w:start w:val="1"/>
      <w:numFmt w:val="bullet"/>
      <w:lvlText w:val="o"/>
      <w:lvlJc w:val="left"/>
      <w:pPr>
        <w:ind w:left="1440" w:hanging="360"/>
      </w:pPr>
      <w:rPr>
        <w:rFonts w:ascii="Courier New" w:hAnsi="Courier New" w:cs="Courier New" w:hint="default"/>
      </w:rPr>
    </w:lvl>
    <w:lvl w:ilvl="2" w:tplc="4A761C2E">
      <w:start w:val="1"/>
      <w:numFmt w:val="bullet"/>
      <w:lvlText w:val=""/>
      <w:lvlJc w:val="left"/>
      <w:pPr>
        <w:ind w:left="2160" w:hanging="360"/>
      </w:pPr>
      <w:rPr>
        <w:rFonts w:ascii="Wingdings" w:hAnsi="Wingdings" w:cs="Wingdings" w:hint="default"/>
      </w:rPr>
    </w:lvl>
    <w:lvl w:ilvl="3" w:tplc="90FA2B36">
      <w:start w:val="1"/>
      <w:numFmt w:val="bullet"/>
      <w:lvlText w:val=""/>
      <w:lvlJc w:val="left"/>
      <w:pPr>
        <w:ind w:left="2880" w:hanging="360"/>
      </w:pPr>
      <w:rPr>
        <w:rFonts w:ascii="Symbol" w:hAnsi="Symbol" w:cs="Symbol" w:hint="default"/>
      </w:rPr>
    </w:lvl>
    <w:lvl w:ilvl="4" w:tplc="3572A5CC">
      <w:start w:val="1"/>
      <w:numFmt w:val="bullet"/>
      <w:lvlText w:val="o"/>
      <w:lvlJc w:val="left"/>
      <w:pPr>
        <w:ind w:left="3600" w:hanging="360"/>
      </w:pPr>
      <w:rPr>
        <w:rFonts w:ascii="Courier New" w:hAnsi="Courier New" w:cs="Courier New" w:hint="default"/>
      </w:rPr>
    </w:lvl>
    <w:lvl w:ilvl="5" w:tplc="F306DF48">
      <w:start w:val="1"/>
      <w:numFmt w:val="bullet"/>
      <w:lvlText w:val=""/>
      <w:lvlJc w:val="left"/>
      <w:pPr>
        <w:ind w:left="4320" w:hanging="360"/>
      </w:pPr>
      <w:rPr>
        <w:rFonts w:ascii="Wingdings" w:hAnsi="Wingdings" w:cs="Wingdings" w:hint="default"/>
      </w:rPr>
    </w:lvl>
    <w:lvl w:ilvl="6" w:tplc="5FEEA906">
      <w:start w:val="1"/>
      <w:numFmt w:val="bullet"/>
      <w:lvlText w:val=""/>
      <w:lvlJc w:val="left"/>
      <w:pPr>
        <w:ind w:left="5040" w:hanging="360"/>
      </w:pPr>
      <w:rPr>
        <w:rFonts w:ascii="Symbol" w:hAnsi="Symbol" w:cs="Symbol" w:hint="default"/>
      </w:rPr>
    </w:lvl>
    <w:lvl w:ilvl="7" w:tplc="BE322710">
      <w:start w:val="1"/>
      <w:numFmt w:val="bullet"/>
      <w:lvlText w:val="o"/>
      <w:lvlJc w:val="left"/>
      <w:pPr>
        <w:ind w:left="5760" w:hanging="360"/>
      </w:pPr>
      <w:rPr>
        <w:rFonts w:ascii="Courier New" w:hAnsi="Courier New" w:cs="Courier New" w:hint="default"/>
      </w:rPr>
    </w:lvl>
    <w:lvl w:ilvl="8" w:tplc="D6A07834">
      <w:start w:val="1"/>
      <w:numFmt w:val="bullet"/>
      <w:lvlText w:val=""/>
      <w:lvlJc w:val="left"/>
      <w:pPr>
        <w:ind w:left="6480" w:hanging="360"/>
      </w:pPr>
      <w:rPr>
        <w:rFonts w:ascii="Wingdings" w:hAnsi="Wingdings" w:cs="Wingdings" w:hint="default"/>
      </w:rPr>
    </w:lvl>
  </w:abstractNum>
  <w:abstractNum w:abstractNumId="11" w15:restartNumberingAfterBreak="0">
    <w:nsid w:val="215F723F"/>
    <w:multiLevelType w:val="hybridMultilevel"/>
    <w:tmpl w:val="57801AB6"/>
    <w:lvl w:ilvl="0" w:tplc="068C7AB6">
      <w:start w:val="1"/>
      <w:numFmt w:val="bullet"/>
      <w:lvlText w:val=""/>
      <w:lvlJc w:val="left"/>
      <w:pPr>
        <w:ind w:left="720" w:hanging="360"/>
      </w:pPr>
      <w:rPr>
        <w:rFonts w:ascii="Symbol" w:hAnsi="Symbol" w:cs="Symbol" w:hint="default"/>
        <w:sz w:val="18"/>
        <w:szCs w:val="18"/>
      </w:rPr>
    </w:lvl>
    <w:lvl w:ilvl="1" w:tplc="36DE5414">
      <w:start w:val="1"/>
      <w:numFmt w:val="bullet"/>
      <w:lvlText w:val="o"/>
      <w:lvlJc w:val="left"/>
      <w:pPr>
        <w:ind w:left="1440" w:hanging="360"/>
      </w:pPr>
      <w:rPr>
        <w:rFonts w:ascii="Courier New" w:hAnsi="Courier New" w:cs="Courier New" w:hint="default"/>
      </w:rPr>
    </w:lvl>
    <w:lvl w:ilvl="2" w:tplc="E278A072">
      <w:start w:val="1"/>
      <w:numFmt w:val="bullet"/>
      <w:lvlText w:val=""/>
      <w:lvlJc w:val="left"/>
      <w:pPr>
        <w:ind w:left="2160" w:hanging="360"/>
      </w:pPr>
      <w:rPr>
        <w:rFonts w:ascii="Wingdings" w:hAnsi="Wingdings" w:cs="Wingdings" w:hint="default"/>
      </w:rPr>
    </w:lvl>
    <w:lvl w:ilvl="3" w:tplc="B7D6433E">
      <w:start w:val="1"/>
      <w:numFmt w:val="bullet"/>
      <w:lvlText w:val=""/>
      <w:lvlJc w:val="left"/>
      <w:pPr>
        <w:ind w:left="2880" w:hanging="360"/>
      </w:pPr>
      <w:rPr>
        <w:rFonts w:ascii="Symbol" w:hAnsi="Symbol" w:cs="Symbol" w:hint="default"/>
      </w:rPr>
    </w:lvl>
    <w:lvl w:ilvl="4" w:tplc="2284709C">
      <w:start w:val="1"/>
      <w:numFmt w:val="bullet"/>
      <w:lvlText w:val="o"/>
      <w:lvlJc w:val="left"/>
      <w:pPr>
        <w:ind w:left="3600" w:hanging="360"/>
      </w:pPr>
      <w:rPr>
        <w:rFonts w:ascii="Courier New" w:hAnsi="Courier New" w:cs="Courier New" w:hint="default"/>
      </w:rPr>
    </w:lvl>
    <w:lvl w:ilvl="5" w:tplc="8D4C26F4">
      <w:start w:val="1"/>
      <w:numFmt w:val="bullet"/>
      <w:lvlText w:val=""/>
      <w:lvlJc w:val="left"/>
      <w:pPr>
        <w:ind w:left="4320" w:hanging="360"/>
      </w:pPr>
      <w:rPr>
        <w:rFonts w:ascii="Wingdings" w:hAnsi="Wingdings" w:cs="Wingdings" w:hint="default"/>
      </w:rPr>
    </w:lvl>
    <w:lvl w:ilvl="6" w:tplc="A0DCC584">
      <w:start w:val="1"/>
      <w:numFmt w:val="bullet"/>
      <w:lvlText w:val=""/>
      <w:lvlJc w:val="left"/>
      <w:pPr>
        <w:ind w:left="5040" w:hanging="360"/>
      </w:pPr>
      <w:rPr>
        <w:rFonts w:ascii="Symbol" w:hAnsi="Symbol" w:cs="Symbol" w:hint="default"/>
      </w:rPr>
    </w:lvl>
    <w:lvl w:ilvl="7" w:tplc="0E1833F6">
      <w:start w:val="1"/>
      <w:numFmt w:val="bullet"/>
      <w:lvlText w:val="o"/>
      <w:lvlJc w:val="left"/>
      <w:pPr>
        <w:ind w:left="5760" w:hanging="360"/>
      </w:pPr>
      <w:rPr>
        <w:rFonts w:ascii="Courier New" w:hAnsi="Courier New" w:cs="Courier New" w:hint="default"/>
      </w:rPr>
    </w:lvl>
    <w:lvl w:ilvl="8" w:tplc="E13EC8B8">
      <w:start w:val="1"/>
      <w:numFmt w:val="bullet"/>
      <w:lvlText w:val=""/>
      <w:lvlJc w:val="left"/>
      <w:pPr>
        <w:ind w:left="6480" w:hanging="360"/>
      </w:pPr>
      <w:rPr>
        <w:rFonts w:ascii="Wingdings" w:hAnsi="Wingdings" w:cs="Wingdings" w:hint="default"/>
      </w:rPr>
    </w:lvl>
  </w:abstractNum>
  <w:abstractNum w:abstractNumId="12" w15:restartNumberingAfterBreak="0">
    <w:nsid w:val="2B354A18"/>
    <w:multiLevelType w:val="hybridMultilevel"/>
    <w:tmpl w:val="789428BA"/>
    <w:lvl w:ilvl="0" w:tplc="AC2819E0">
      <w:start w:val="1"/>
      <w:numFmt w:val="bullet"/>
      <w:lvlText w:val=""/>
      <w:lvlJc w:val="left"/>
      <w:pPr>
        <w:ind w:left="720" w:hanging="360"/>
      </w:pPr>
      <w:rPr>
        <w:rFonts w:ascii="Symbol" w:hAnsi="Symbol" w:cs="Symbol" w:hint="default"/>
        <w:sz w:val="18"/>
        <w:szCs w:val="18"/>
      </w:rPr>
    </w:lvl>
    <w:lvl w:ilvl="1" w:tplc="0C6E19AA">
      <w:start w:val="1"/>
      <w:numFmt w:val="bullet"/>
      <w:lvlText w:val="o"/>
      <w:lvlJc w:val="left"/>
      <w:pPr>
        <w:ind w:left="1440" w:hanging="360"/>
      </w:pPr>
      <w:rPr>
        <w:rFonts w:ascii="Courier New" w:hAnsi="Courier New" w:cs="Courier New" w:hint="default"/>
      </w:rPr>
    </w:lvl>
    <w:lvl w:ilvl="2" w:tplc="DD384068">
      <w:start w:val="1"/>
      <w:numFmt w:val="bullet"/>
      <w:lvlText w:val=""/>
      <w:lvlJc w:val="left"/>
      <w:pPr>
        <w:ind w:left="2160" w:hanging="360"/>
      </w:pPr>
      <w:rPr>
        <w:rFonts w:ascii="Wingdings" w:hAnsi="Wingdings" w:cs="Wingdings" w:hint="default"/>
      </w:rPr>
    </w:lvl>
    <w:lvl w:ilvl="3" w:tplc="44E6984A">
      <w:start w:val="1"/>
      <w:numFmt w:val="bullet"/>
      <w:lvlText w:val=""/>
      <w:lvlJc w:val="left"/>
      <w:pPr>
        <w:ind w:left="2880" w:hanging="360"/>
      </w:pPr>
      <w:rPr>
        <w:rFonts w:ascii="Symbol" w:hAnsi="Symbol" w:cs="Symbol" w:hint="default"/>
      </w:rPr>
    </w:lvl>
    <w:lvl w:ilvl="4" w:tplc="FD6CA60A">
      <w:start w:val="1"/>
      <w:numFmt w:val="bullet"/>
      <w:lvlText w:val="o"/>
      <w:lvlJc w:val="left"/>
      <w:pPr>
        <w:ind w:left="3600" w:hanging="360"/>
      </w:pPr>
      <w:rPr>
        <w:rFonts w:ascii="Courier New" w:hAnsi="Courier New" w:cs="Courier New" w:hint="default"/>
      </w:rPr>
    </w:lvl>
    <w:lvl w:ilvl="5" w:tplc="4C500EF8">
      <w:start w:val="1"/>
      <w:numFmt w:val="bullet"/>
      <w:lvlText w:val=""/>
      <w:lvlJc w:val="left"/>
      <w:pPr>
        <w:ind w:left="4320" w:hanging="360"/>
      </w:pPr>
      <w:rPr>
        <w:rFonts w:ascii="Wingdings" w:hAnsi="Wingdings" w:cs="Wingdings" w:hint="default"/>
      </w:rPr>
    </w:lvl>
    <w:lvl w:ilvl="6" w:tplc="AA7002AE">
      <w:start w:val="1"/>
      <w:numFmt w:val="bullet"/>
      <w:lvlText w:val=""/>
      <w:lvlJc w:val="left"/>
      <w:pPr>
        <w:ind w:left="5040" w:hanging="360"/>
      </w:pPr>
      <w:rPr>
        <w:rFonts w:ascii="Symbol" w:hAnsi="Symbol" w:cs="Symbol" w:hint="default"/>
      </w:rPr>
    </w:lvl>
    <w:lvl w:ilvl="7" w:tplc="0ED0AC2E">
      <w:start w:val="1"/>
      <w:numFmt w:val="bullet"/>
      <w:lvlText w:val="o"/>
      <w:lvlJc w:val="left"/>
      <w:pPr>
        <w:ind w:left="5760" w:hanging="360"/>
      </w:pPr>
      <w:rPr>
        <w:rFonts w:ascii="Courier New" w:hAnsi="Courier New" w:cs="Courier New" w:hint="default"/>
      </w:rPr>
    </w:lvl>
    <w:lvl w:ilvl="8" w:tplc="F7F4F182">
      <w:start w:val="1"/>
      <w:numFmt w:val="bullet"/>
      <w:lvlText w:val=""/>
      <w:lvlJc w:val="left"/>
      <w:pPr>
        <w:ind w:left="6480" w:hanging="360"/>
      </w:pPr>
      <w:rPr>
        <w:rFonts w:ascii="Wingdings" w:hAnsi="Wingdings" w:cs="Wingdings" w:hint="default"/>
      </w:rPr>
    </w:lvl>
  </w:abstractNum>
  <w:abstractNum w:abstractNumId="13" w15:restartNumberingAfterBreak="0">
    <w:nsid w:val="2BD24F9A"/>
    <w:multiLevelType w:val="hybridMultilevel"/>
    <w:tmpl w:val="0ACEE41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0E12EA"/>
    <w:multiLevelType w:val="hybridMultilevel"/>
    <w:tmpl w:val="B0DC9CB2"/>
    <w:lvl w:ilvl="0" w:tplc="09EE5012">
      <w:start w:val="1"/>
      <w:numFmt w:val="bullet"/>
      <w:lvlText w:val=""/>
      <w:lvlJc w:val="left"/>
      <w:pPr>
        <w:ind w:left="720" w:hanging="360"/>
      </w:pPr>
      <w:rPr>
        <w:rFonts w:ascii="Symbol" w:hAnsi="Symbol" w:cs="Symbol" w:hint="default"/>
        <w:sz w:val="18"/>
        <w:szCs w:val="18"/>
      </w:rPr>
    </w:lvl>
    <w:lvl w:ilvl="1" w:tplc="42B4542A">
      <w:start w:val="1"/>
      <w:numFmt w:val="bullet"/>
      <w:lvlText w:val="o"/>
      <w:lvlJc w:val="left"/>
      <w:pPr>
        <w:ind w:left="1440" w:hanging="360"/>
      </w:pPr>
      <w:rPr>
        <w:rFonts w:ascii="Courier New" w:hAnsi="Courier New" w:cs="Courier New" w:hint="default"/>
      </w:rPr>
    </w:lvl>
    <w:lvl w:ilvl="2" w:tplc="32CC283C">
      <w:start w:val="1"/>
      <w:numFmt w:val="bullet"/>
      <w:lvlText w:val=""/>
      <w:lvlJc w:val="left"/>
      <w:pPr>
        <w:ind w:left="2160" w:hanging="360"/>
      </w:pPr>
      <w:rPr>
        <w:rFonts w:ascii="Wingdings" w:hAnsi="Wingdings" w:cs="Wingdings" w:hint="default"/>
      </w:rPr>
    </w:lvl>
    <w:lvl w:ilvl="3" w:tplc="12E0833C">
      <w:start w:val="1"/>
      <w:numFmt w:val="bullet"/>
      <w:lvlText w:val=""/>
      <w:lvlJc w:val="left"/>
      <w:pPr>
        <w:ind w:left="2880" w:hanging="360"/>
      </w:pPr>
      <w:rPr>
        <w:rFonts w:ascii="Symbol" w:hAnsi="Symbol" w:cs="Symbol" w:hint="default"/>
      </w:rPr>
    </w:lvl>
    <w:lvl w:ilvl="4" w:tplc="0D14024E">
      <w:start w:val="1"/>
      <w:numFmt w:val="bullet"/>
      <w:lvlText w:val="o"/>
      <w:lvlJc w:val="left"/>
      <w:pPr>
        <w:ind w:left="3600" w:hanging="360"/>
      </w:pPr>
      <w:rPr>
        <w:rFonts w:ascii="Courier New" w:hAnsi="Courier New" w:cs="Courier New" w:hint="default"/>
      </w:rPr>
    </w:lvl>
    <w:lvl w:ilvl="5" w:tplc="E42CF664">
      <w:start w:val="1"/>
      <w:numFmt w:val="bullet"/>
      <w:lvlText w:val=""/>
      <w:lvlJc w:val="left"/>
      <w:pPr>
        <w:ind w:left="4320" w:hanging="360"/>
      </w:pPr>
      <w:rPr>
        <w:rFonts w:ascii="Wingdings" w:hAnsi="Wingdings" w:cs="Wingdings" w:hint="default"/>
      </w:rPr>
    </w:lvl>
    <w:lvl w:ilvl="6" w:tplc="13C27B68">
      <w:start w:val="1"/>
      <w:numFmt w:val="bullet"/>
      <w:lvlText w:val=""/>
      <w:lvlJc w:val="left"/>
      <w:pPr>
        <w:ind w:left="5040" w:hanging="360"/>
      </w:pPr>
      <w:rPr>
        <w:rFonts w:ascii="Symbol" w:hAnsi="Symbol" w:cs="Symbol" w:hint="default"/>
      </w:rPr>
    </w:lvl>
    <w:lvl w:ilvl="7" w:tplc="AEBE4016">
      <w:start w:val="1"/>
      <w:numFmt w:val="bullet"/>
      <w:lvlText w:val="o"/>
      <w:lvlJc w:val="left"/>
      <w:pPr>
        <w:ind w:left="5760" w:hanging="360"/>
      </w:pPr>
      <w:rPr>
        <w:rFonts w:ascii="Courier New" w:hAnsi="Courier New" w:cs="Courier New" w:hint="default"/>
      </w:rPr>
    </w:lvl>
    <w:lvl w:ilvl="8" w:tplc="D7EE63C0">
      <w:start w:val="1"/>
      <w:numFmt w:val="bullet"/>
      <w:lvlText w:val=""/>
      <w:lvlJc w:val="left"/>
      <w:pPr>
        <w:ind w:left="6480" w:hanging="360"/>
      </w:pPr>
      <w:rPr>
        <w:rFonts w:ascii="Wingdings" w:hAnsi="Wingdings" w:cs="Wingdings" w:hint="default"/>
      </w:rPr>
    </w:lvl>
  </w:abstractNum>
  <w:abstractNum w:abstractNumId="15" w15:restartNumberingAfterBreak="0">
    <w:nsid w:val="2F4F1FAE"/>
    <w:multiLevelType w:val="hybridMultilevel"/>
    <w:tmpl w:val="20DCDD46"/>
    <w:lvl w:ilvl="0" w:tplc="56E89370">
      <w:start w:val="1"/>
      <w:numFmt w:val="bullet"/>
      <w:lvlText w:val=""/>
      <w:lvlJc w:val="left"/>
      <w:pPr>
        <w:ind w:left="720" w:hanging="360"/>
      </w:pPr>
      <w:rPr>
        <w:rFonts w:ascii="Symbol" w:hAnsi="Symbol" w:cs="Symbol" w:hint="default"/>
        <w:sz w:val="18"/>
        <w:szCs w:val="18"/>
      </w:rPr>
    </w:lvl>
    <w:lvl w:ilvl="1" w:tplc="95C8C742">
      <w:start w:val="1"/>
      <w:numFmt w:val="bullet"/>
      <w:lvlText w:val="o"/>
      <w:lvlJc w:val="left"/>
      <w:pPr>
        <w:ind w:left="1440" w:hanging="360"/>
      </w:pPr>
      <w:rPr>
        <w:rFonts w:ascii="Courier New" w:hAnsi="Courier New" w:cs="Courier New" w:hint="default"/>
      </w:rPr>
    </w:lvl>
    <w:lvl w:ilvl="2" w:tplc="C5C4688A">
      <w:start w:val="1"/>
      <w:numFmt w:val="bullet"/>
      <w:lvlText w:val=""/>
      <w:lvlJc w:val="left"/>
      <w:pPr>
        <w:ind w:left="2160" w:hanging="360"/>
      </w:pPr>
      <w:rPr>
        <w:rFonts w:ascii="Wingdings" w:hAnsi="Wingdings" w:cs="Wingdings" w:hint="default"/>
      </w:rPr>
    </w:lvl>
    <w:lvl w:ilvl="3" w:tplc="FF10C606">
      <w:start w:val="1"/>
      <w:numFmt w:val="bullet"/>
      <w:lvlText w:val=""/>
      <w:lvlJc w:val="left"/>
      <w:pPr>
        <w:ind w:left="2880" w:hanging="360"/>
      </w:pPr>
      <w:rPr>
        <w:rFonts w:ascii="Symbol" w:hAnsi="Symbol" w:cs="Symbol" w:hint="default"/>
      </w:rPr>
    </w:lvl>
    <w:lvl w:ilvl="4" w:tplc="660A0B8A">
      <w:start w:val="1"/>
      <w:numFmt w:val="bullet"/>
      <w:lvlText w:val="o"/>
      <w:lvlJc w:val="left"/>
      <w:pPr>
        <w:ind w:left="3600" w:hanging="360"/>
      </w:pPr>
      <w:rPr>
        <w:rFonts w:ascii="Courier New" w:hAnsi="Courier New" w:cs="Courier New" w:hint="default"/>
      </w:rPr>
    </w:lvl>
    <w:lvl w:ilvl="5" w:tplc="046CE268">
      <w:start w:val="1"/>
      <w:numFmt w:val="bullet"/>
      <w:lvlText w:val=""/>
      <w:lvlJc w:val="left"/>
      <w:pPr>
        <w:ind w:left="4320" w:hanging="360"/>
      </w:pPr>
      <w:rPr>
        <w:rFonts w:ascii="Wingdings" w:hAnsi="Wingdings" w:cs="Wingdings" w:hint="default"/>
      </w:rPr>
    </w:lvl>
    <w:lvl w:ilvl="6" w:tplc="4FCCC5FA">
      <w:start w:val="1"/>
      <w:numFmt w:val="bullet"/>
      <w:lvlText w:val=""/>
      <w:lvlJc w:val="left"/>
      <w:pPr>
        <w:ind w:left="5040" w:hanging="360"/>
      </w:pPr>
      <w:rPr>
        <w:rFonts w:ascii="Symbol" w:hAnsi="Symbol" w:cs="Symbol" w:hint="default"/>
      </w:rPr>
    </w:lvl>
    <w:lvl w:ilvl="7" w:tplc="AD540BC4">
      <w:start w:val="1"/>
      <w:numFmt w:val="bullet"/>
      <w:lvlText w:val="o"/>
      <w:lvlJc w:val="left"/>
      <w:pPr>
        <w:ind w:left="5760" w:hanging="360"/>
      </w:pPr>
      <w:rPr>
        <w:rFonts w:ascii="Courier New" w:hAnsi="Courier New" w:cs="Courier New" w:hint="default"/>
      </w:rPr>
    </w:lvl>
    <w:lvl w:ilvl="8" w:tplc="A73A08F4">
      <w:start w:val="1"/>
      <w:numFmt w:val="bullet"/>
      <w:lvlText w:val=""/>
      <w:lvlJc w:val="left"/>
      <w:pPr>
        <w:ind w:left="6480" w:hanging="360"/>
      </w:pPr>
      <w:rPr>
        <w:rFonts w:ascii="Wingdings" w:hAnsi="Wingdings" w:cs="Wingdings" w:hint="default"/>
      </w:rPr>
    </w:lvl>
  </w:abstractNum>
  <w:abstractNum w:abstractNumId="16" w15:restartNumberingAfterBreak="0">
    <w:nsid w:val="38845469"/>
    <w:multiLevelType w:val="hybridMultilevel"/>
    <w:tmpl w:val="ED1CD836"/>
    <w:lvl w:ilvl="0" w:tplc="3B8CC35A">
      <w:start w:val="1"/>
      <w:numFmt w:val="bullet"/>
      <w:lvlText w:val=""/>
      <w:lvlJc w:val="left"/>
      <w:pPr>
        <w:ind w:left="720" w:hanging="360"/>
      </w:pPr>
      <w:rPr>
        <w:rFonts w:ascii="Symbol" w:hAnsi="Symbol" w:cs="Symbol" w:hint="default"/>
        <w:sz w:val="18"/>
        <w:szCs w:val="18"/>
      </w:rPr>
    </w:lvl>
    <w:lvl w:ilvl="1" w:tplc="CB6EDABC">
      <w:start w:val="1"/>
      <w:numFmt w:val="bullet"/>
      <w:lvlText w:val="o"/>
      <w:lvlJc w:val="left"/>
      <w:pPr>
        <w:ind w:left="1440" w:hanging="360"/>
      </w:pPr>
      <w:rPr>
        <w:rFonts w:ascii="Courier New" w:hAnsi="Courier New" w:cs="Courier New" w:hint="default"/>
      </w:rPr>
    </w:lvl>
    <w:lvl w:ilvl="2" w:tplc="1C7E695C">
      <w:start w:val="1"/>
      <w:numFmt w:val="bullet"/>
      <w:lvlText w:val=""/>
      <w:lvlJc w:val="left"/>
      <w:pPr>
        <w:ind w:left="2160" w:hanging="360"/>
      </w:pPr>
      <w:rPr>
        <w:rFonts w:ascii="Wingdings" w:hAnsi="Wingdings" w:cs="Wingdings" w:hint="default"/>
      </w:rPr>
    </w:lvl>
    <w:lvl w:ilvl="3" w:tplc="88B8A692">
      <w:start w:val="1"/>
      <w:numFmt w:val="bullet"/>
      <w:lvlText w:val=""/>
      <w:lvlJc w:val="left"/>
      <w:pPr>
        <w:ind w:left="2880" w:hanging="360"/>
      </w:pPr>
      <w:rPr>
        <w:rFonts w:ascii="Symbol" w:hAnsi="Symbol" w:cs="Symbol" w:hint="default"/>
      </w:rPr>
    </w:lvl>
    <w:lvl w:ilvl="4" w:tplc="C15692A8">
      <w:start w:val="1"/>
      <w:numFmt w:val="bullet"/>
      <w:lvlText w:val="o"/>
      <w:lvlJc w:val="left"/>
      <w:pPr>
        <w:ind w:left="3600" w:hanging="360"/>
      </w:pPr>
      <w:rPr>
        <w:rFonts w:ascii="Courier New" w:hAnsi="Courier New" w:cs="Courier New" w:hint="default"/>
      </w:rPr>
    </w:lvl>
    <w:lvl w:ilvl="5" w:tplc="B546F184">
      <w:start w:val="1"/>
      <w:numFmt w:val="bullet"/>
      <w:lvlText w:val=""/>
      <w:lvlJc w:val="left"/>
      <w:pPr>
        <w:ind w:left="4320" w:hanging="360"/>
      </w:pPr>
      <w:rPr>
        <w:rFonts w:ascii="Wingdings" w:hAnsi="Wingdings" w:cs="Wingdings" w:hint="default"/>
      </w:rPr>
    </w:lvl>
    <w:lvl w:ilvl="6" w:tplc="04B015D2">
      <w:start w:val="1"/>
      <w:numFmt w:val="bullet"/>
      <w:lvlText w:val=""/>
      <w:lvlJc w:val="left"/>
      <w:pPr>
        <w:ind w:left="5040" w:hanging="360"/>
      </w:pPr>
      <w:rPr>
        <w:rFonts w:ascii="Symbol" w:hAnsi="Symbol" w:cs="Symbol" w:hint="default"/>
      </w:rPr>
    </w:lvl>
    <w:lvl w:ilvl="7" w:tplc="85383FE8">
      <w:start w:val="1"/>
      <w:numFmt w:val="bullet"/>
      <w:lvlText w:val="o"/>
      <w:lvlJc w:val="left"/>
      <w:pPr>
        <w:ind w:left="5760" w:hanging="360"/>
      </w:pPr>
      <w:rPr>
        <w:rFonts w:ascii="Courier New" w:hAnsi="Courier New" w:cs="Courier New" w:hint="default"/>
      </w:rPr>
    </w:lvl>
    <w:lvl w:ilvl="8" w:tplc="1C487748">
      <w:start w:val="1"/>
      <w:numFmt w:val="bullet"/>
      <w:lvlText w:val=""/>
      <w:lvlJc w:val="left"/>
      <w:pPr>
        <w:ind w:left="6480" w:hanging="360"/>
      </w:pPr>
      <w:rPr>
        <w:rFonts w:ascii="Wingdings" w:hAnsi="Wingdings" w:cs="Wingdings" w:hint="default"/>
      </w:rPr>
    </w:lvl>
  </w:abstractNum>
  <w:abstractNum w:abstractNumId="17" w15:restartNumberingAfterBreak="0">
    <w:nsid w:val="3ECF5D96"/>
    <w:multiLevelType w:val="hybridMultilevel"/>
    <w:tmpl w:val="2064F35A"/>
    <w:lvl w:ilvl="0" w:tplc="894E0E6C">
      <w:start w:val="1"/>
      <w:numFmt w:val="bullet"/>
      <w:lvlText w:val=""/>
      <w:lvlJc w:val="left"/>
      <w:pPr>
        <w:ind w:left="720" w:hanging="360"/>
      </w:pPr>
      <w:rPr>
        <w:rFonts w:ascii="Symbol" w:hAnsi="Symbol" w:cs="Symbol" w:hint="default"/>
        <w:sz w:val="18"/>
        <w:szCs w:val="18"/>
      </w:rPr>
    </w:lvl>
    <w:lvl w:ilvl="1" w:tplc="9E18A59C">
      <w:start w:val="1"/>
      <w:numFmt w:val="bullet"/>
      <w:lvlText w:val="o"/>
      <w:lvlJc w:val="left"/>
      <w:pPr>
        <w:ind w:left="1440" w:hanging="360"/>
      </w:pPr>
      <w:rPr>
        <w:rFonts w:ascii="Courier New" w:hAnsi="Courier New" w:cs="Courier New" w:hint="default"/>
      </w:rPr>
    </w:lvl>
    <w:lvl w:ilvl="2" w:tplc="C11CC8AC">
      <w:start w:val="1"/>
      <w:numFmt w:val="bullet"/>
      <w:lvlText w:val=""/>
      <w:lvlJc w:val="left"/>
      <w:pPr>
        <w:ind w:left="2160" w:hanging="360"/>
      </w:pPr>
      <w:rPr>
        <w:rFonts w:ascii="Wingdings" w:hAnsi="Wingdings" w:cs="Wingdings" w:hint="default"/>
      </w:rPr>
    </w:lvl>
    <w:lvl w:ilvl="3" w:tplc="0F603616">
      <w:start w:val="1"/>
      <w:numFmt w:val="bullet"/>
      <w:lvlText w:val=""/>
      <w:lvlJc w:val="left"/>
      <w:pPr>
        <w:ind w:left="2880" w:hanging="360"/>
      </w:pPr>
      <w:rPr>
        <w:rFonts w:ascii="Symbol" w:hAnsi="Symbol" w:cs="Symbol" w:hint="default"/>
      </w:rPr>
    </w:lvl>
    <w:lvl w:ilvl="4" w:tplc="79202FE6">
      <w:start w:val="1"/>
      <w:numFmt w:val="bullet"/>
      <w:lvlText w:val="o"/>
      <w:lvlJc w:val="left"/>
      <w:pPr>
        <w:ind w:left="3600" w:hanging="360"/>
      </w:pPr>
      <w:rPr>
        <w:rFonts w:ascii="Courier New" w:hAnsi="Courier New" w:cs="Courier New" w:hint="default"/>
      </w:rPr>
    </w:lvl>
    <w:lvl w:ilvl="5" w:tplc="FAE256EA">
      <w:start w:val="1"/>
      <w:numFmt w:val="bullet"/>
      <w:lvlText w:val=""/>
      <w:lvlJc w:val="left"/>
      <w:pPr>
        <w:ind w:left="4320" w:hanging="360"/>
      </w:pPr>
      <w:rPr>
        <w:rFonts w:ascii="Wingdings" w:hAnsi="Wingdings" w:cs="Wingdings" w:hint="default"/>
      </w:rPr>
    </w:lvl>
    <w:lvl w:ilvl="6" w:tplc="C706AFD8">
      <w:start w:val="1"/>
      <w:numFmt w:val="bullet"/>
      <w:lvlText w:val=""/>
      <w:lvlJc w:val="left"/>
      <w:pPr>
        <w:ind w:left="5040" w:hanging="360"/>
      </w:pPr>
      <w:rPr>
        <w:rFonts w:ascii="Symbol" w:hAnsi="Symbol" w:cs="Symbol" w:hint="default"/>
      </w:rPr>
    </w:lvl>
    <w:lvl w:ilvl="7" w:tplc="74E607A6">
      <w:start w:val="1"/>
      <w:numFmt w:val="bullet"/>
      <w:lvlText w:val="o"/>
      <w:lvlJc w:val="left"/>
      <w:pPr>
        <w:ind w:left="5760" w:hanging="360"/>
      </w:pPr>
      <w:rPr>
        <w:rFonts w:ascii="Courier New" w:hAnsi="Courier New" w:cs="Courier New" w:hint="default"/>
      </w:rPr>
    </w:lvl>
    <w:lvl w:ilvl="8" w:tplc="C780FE66">
      <w:start w:val="1"/>
      <w:numFmt w:val="bullet"/>
      <w:lvlText w:val=""/>
      <w:lvlJc w:val="left"/>
      <w:pPr>
        <w:ind w:left="6480" w:hanging="360"/>
      </w:pPr>
      <w:rPr>
        <w:rFonts w:ascii="Wingdings" w:hAnsi="Wingdings" w:cs="Wingdings" w:hint="default"/>
      </w:rPr>
    </w:lvl>
  </w:abstractNum>
  <w:abstractNum w:abstractNumId="18" w15:restartNumberingAfterBreak="0">
    <w:nsid w:val="425875EC"/>
    <w:multiLevelType w:val="hybridMultilevel"/>
    <w:tmpl w:val="4E72E5BE"/>
    <w:lvl w:ilvl="0" w:tplc="272C1794">
      <w:start w:val="5"/>
      <w:numFmt w:val="lowerLetter"/>
      <w:lvlText w:val="%1."/>
      <w:lvlJc w:val="left"/>
      <w:pPr>
        <w:ind w:left="720" w:hanging="360"/>
      </w:pPr>
      <w:rPr>
        <w:rFonts w:ascii="Arial" w:hAnsi="Arial" w:cs="Arial" w:hint="default"/>
        <w:sz w:val="18"/>
        <w:szCs w:val="18"/>
      </w:rPr>
    </w:lvl>
    <w:lvl w:ilvl="1" w:tplc="00286176">
      <w:start w:val="1"/>
      <w:numFmt w:val="lowerLetter"/>
      <w:lvlText w:val="%2."/>
      <w:lvlJc w:val="left"/>
      <w:pPr>
        <w:ind w:left="1440" w:hanging="360"/>
      </w:pPr>
    </w:lvl>
    <w:lvl w:ilvl="2" w:tplc="755238A2">
      <w:start w:val="1"/>
      <w:numFmt w:val="lowerLetter"/>
      <w:lvlText w:val="%3."/>
      <w:lvlJc w:val="left"/>
      <w:pPr>
        <w:ind w:left="2160" w:hanging="360"/>
      </w:pPr>
    </w:lvl>
    <w:lvl w:ilvl="3" w:tplc="2CA63220">
      <w:start w:val="1"/>
      <w:numFmt w:val="lowerLetter"/>
      <w:lvlText w:val="%4."/>
      <w:lvlJc w:val="left"/>
      <w:pPr>
        <w:ind w:left="2880" w:hanging="360"/>
      </w:pPr>
    </w:lvl>
    <w:lvl w:ilvl="4" w:tplc="76AAD1D4">
      <w:start w:val="1"/>
      <w:numFmt w:val="lowerLetter"/>
      <w:lvlText w:val="%5."/>
      <w:lvlJc w:val="left"/>
      <w:pPr>
        <w:ind w:left="3600" w:hanging="360"/>
      </w:pPr>
    </w:lvl>
    <w:lvl w:ilvl="5" w:tplc="58401FF6">
      <w:start w:val="1"/>
      <w:numFmt w:val="lowerLetter"/>
      <w:lvlText w:val="%6."/>
      <w:lvlJc w:val="left"/>
      <w:pPr>
        <w:ind w:left="4320" w:hanging="360"/>
      </w:pPr>
    </w:lvl>
    <w:lvl w:ilvl="6" w:tplc="68C84BB2">
      <w:start w:val="1"/>
      <w:numFmt w:val="lowerLetter"/>
      <w:lvlText w:val="%7."/>
      <w:lvlJc w:val="left"/>
      <w:pPr>
        <w:ind w:left="5040" w:hanging="360"/>
      </w:pPr>
    </w:lvl>
    <w:lvl w:ilvl="7" w:tplc="4F583158">
      <w:start w:val="1"/>
      <w:numFmt w:val="lowerLetter"/>
      <w:lvlText w:val="%8."/>
      <w:lvlJc w:val="left"/>
      <w:pPr>
        <w:ind w:left="5760" w:hanging="360"/>
      </w:pPr>
    </w:lvl>
    <w:lvl w:ilvl="8" w:tplc="7EA4C8DC">
      <w:start w:val="1"/>
      <w:numFmt w:val="lowerLetter"/>
      <w:lvlText w:val="%9."/>
      <w:lvlJc w:val="left"/>
      <w:pPr>
        <w:ind w:left="6480" w:hanging="360"/>
      </w:pPr>
    </w:lvl>
  </w:abstractNum>
  <w:abstractNum w:abstractNumId="19" w15:restartNumberingAfterBreak="0">
    <w:nsid w:val="49CA0EB3"/>
    <w:multiLevelType w:val="hybridMultilevel"/>
    <w:tmpl w:val="14847578"/>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474B3"/>
    <w:multiLevelType w:val="hybridMultilevel"/>
    <w:tmpl w:val="8B8A90FA"/>
    <w:lvl w:ilvl="0" w:tplc="525608D8">
      <w:start w:val="1"/>
      <w:numFmt w:val="bullet"/>
      <w:lvlText w:val=""/>
      <w:lvlJc w:val="left"/>
      <w:pPr>
        <w:ind w:left="720" w:hanging="360"/>
      </w:pPr>
      <w:rPr>
        <w:rFonts w:ascii="Symbol" w:hAnsi="Symbol" w:cs="Symbol" w:hint="default"/>
        <w:sz w:val="18"/>
        <w:szCs w:val="18"/>
      </w:rPr>
    </w:lvl>
    <w:lvl w:ilvl="1" w:tplc="A9A23428">
      <w:start w:val="1"/>
      <w:numFmt w:val="bullet"/>
      <w:lvlText w:val="o"/>
      <w:lvlJc w:val="left"/>
      <w:pPr>
        <w:ind w:left="1440" w:hanging="360"/>
      </w:pPr>
      <w:rPr>
        <w:rFonts w:ascii="Courier New" w:hAnsi="Courier New" w:cs="Courier New" w:hint="default"/>
      </w:rPr>
    </w:lvl>
    <w:lvl w:ilvl="2" w:tplc="6CD6C0E6">
      <w:start w:val="1"/>
      <w:numFmt w:val="bullet"/>
      <w:lvlText w:val=""/>
      <w:lvlJc w:val="left"/>
      <w:pPr>
        <w:ind w:left="2160" w:hanging="360"/>
      </w:pPr>
      <w:rPr>
        <w:rFonts w:ascii="Wingdings" w:hAnsi="Wingdings" w:cs="Wingdings" w:hint="default"/>
      </w:rPr>
    </w:lvl>
    <w:lvl w:ilvl="3" w:tplc="C108C5F8">
      <w:start w:val="1"/>
      <w:numFmt w:val="bullet"/>
      <w:lvlText w:val=""/>
      <w:lvlJc w:val="left"/>
      <w:pPr>
        <w:ind w:left="2880" w:hanging="360"/>
      </w:pPr>
      <w:rPr>
        <w:rFonts w:ascii="Symbol" w:hAnsi="Symbol" w:cs="Symbol" w:hint="default"/>
      </w:rPr>
    </w:lvl>
    <w:lvl w:ilvl="4" w:tplc="75ACE9AC">
      <w:start w:val="1"/>
      <w:numFmt w:val="bullet"/>
      <w:lvlText w:val="o"/>
      <w:lvlJc w:val="left"/>
      <w:pPr>
        <w:ind w:left="3600" w:hanging="360"/>
      </w:pPr>
      <w:rPr>
        <w:rFonts w:ascii="Courier New" w:hAnsi="Courier New" w:cs="Courier New" w:hint="default"/>
      </w:rPr>
    </w:lvl>
    <w:lvl w:ilvl="5" w:tplc="1C9E5860">
      <w:start w:val="1"/>
      <w:numFmt w:val="bullet"/>
      <w:lvlText w:val=""/>
      <w:lvlJc w:val="left"/>
      <w:pPr>
        <w:ind w:left="4320" w:hanging="360"/>
      </w:pPr>
      <w:rPr>
        <w:rFonts w:ascii="Wingdings" w:hAnsi="Wingdings" w:cs="Wingdings" w:hint="default"/>
      </w:rPr>
    </w:lvl>
    <w:lvl w:ilvl="6" w:tplc="D40A07FA">
      <w:start w:val="1"/>
      <w:numFmt w:val="bullet"/>
      <w:lvlText w:val=""/>
      <w:lvlJc w:val="left"/>
      <w:pPr>
        <w:ind w:left="5040" w:hanging="360"/>
      </w:pPr>
      <w:rPr>
        <w:rFonts w:ascii="Symbol" w:hAnsi="Symbol" w:cs="Symbol" w:hint="default"/>
      </w:rPr>
    </w:lvl>
    <w:lvl w:ilvl="7" w:tplc="60E2221A">
      <w:start w:val="1"/>
      <w:numFmt w:val="bullet"/>
      <w:lvlText w:val="o"/>
      <w:lvlJc w:val="left"/>
      <w:pPr>
        <w:ind w:left="5760" w:hanging="360"/>
      </w:pPr>
      <w:rPr>
        <w:rFonts w:ascii="Courier New" w:hAnsi="Courier New" w:cs="Courier New" w:hint="default"/>
      </w:rPr>
    </w:lvl>
    <w:lvl w:ilvl="8" w:tplc="A0A67D0A">
      <w:start w:val="1"/>
      <w:numFmt w:val="bullet"/>
      <w:lvlText w:val=""/>
      <w:lvlJc w:val="left"/>
      <w:pPr>
        <w:ind w:left="6480" w:hanging="360"/>
      </w:pPr>
      <w:rPr>
        <w:rFonts w:ascii="Wingdings" w:hAnsi="Wingdings" w:cs="Wingdings" w:hint="default"/>
      </w:rPr>
    </w:lvl>
  </w:abstractNum>
  <w:abstractNum w:abstractNumId="21" w15:restartNumberingAfterBreak="0">
    <w:nsid w:val="4FE37839"/>
    <w:multiLevelType w:val="hybridMultilevel"/>
    <w:tmpl w:val="D37CB370"/>
    <w:lvl w:ilvl="0" w:tplc="6A6C43DE">
      <w:start w:val="1"/>
      <w:numFmt w:val="bullet"/>
      <w:lvlText w:val=""/>
      <w:lvlJc w:val="left"/>
      <w:pPr>
        <w:ind w:left="720" w:hanging="360"/>
      </w:pPr>
      <w:rPr>
        <w:rFonts w:ascii="Symbol" w:hAnsi="Symbol" w:cs="Symbol" w:hint="default"/>
        <w:sz w:val="18"/>
        <w:szCs w:val="18"/>
      </w:rPr>
    </w:lvl>
    <w:lvl w:ilvl="1" w:tplc="00982CEC">
      <w:start w:val="1"/>
      <w:numFmt w:val="bullet"/>
      <w:lvlText w:val="o"/>
      <w:lvlJc w:val="left"/>
      <w:pPr>
        <w:ind w:left="1440" w:hanging="360"/>
      </w:pPr>
      <w:rPr>
        <w:rFonts w:ascii="Courier New" w:hAnsi="Courier New" w:cs="Courier New" w:hint="default"/>
      </w:rPr>
    </w:lvl>
    <w:lvl w:ilvl="2" w:tplc="D0F8490A">
      <w:start w:val="1"/>
      <w:numFmt w:val="bullet"/>
      <w:lvlText w:val=""/>
      <w:lvlJc w:val="left"/>
      <w:pPr>
        <w:ind w:left="2160" w:hanging="360"/>
      </w:pPr>
      <w:rPr>
        <w:rFonts w:ascii="Wingdings" w:hAnsi="Wingdings" w:cs="Wingdings" w:hint="default"/>
      </w:rPr>
    </w:lvl>
    <w:lvl w:ilvl="3" w:tplc="94AC1524">
      <w:start w:val="1"/>
      <w:numFmt w:val="bullet"/>
      <w:lvlText w:val=""/>
      <w:lvlJc w:val="left"/>
      <w:pPr>
        <w:ind w:left="2880" w:hanging="360"/>
      </w:pPr>
      <w:rPr>
        <w:rFonts w:ascii="Symbol" w:hAnsi="Symbol" w:cs="Symbol" w:hint="default"/>
      </w:rPr>
    </w:lvl>
    <w:lvl w:ilvl="4" w:tplc="79C0497E">
      <w:start w:val="1"/>
      <w:numFmt w:val="bullet"/>
      <w:lvlText w:val="o"/>
      <w:lvlJc w:val="left"/>
      <w:pPr>
        <w:ind w:left="3600" w:hanging="360"/>
      </w:pPr>
      <w:rPr>
        <w:rFonts w:ascii="Courier New" w:hAnsi="Courier New" w:cs="Courier New" w:hint="default"/>
      </w:rPr>
    </w:lvl>
    <w:lvl w:ilvl="5" w:tplc="C70A7F0A">
      <w:start w:val="1"/>
      <w:numFmt w:val="bullet"/>
      <w:lvlText w:val=""/>
      <w:lvlJc w:val="left"/>
      <w:pPr>
        <w:ind w:left="4320" w:hanging="360"/>
      </w:pPr>
      <w:rPr>
        <w:rFonts w:ascii="Wingdings" w:hAnsi="Wingdings" w:cs="Wingdings" w:hint="default"/>
      </w:rPr>
    </w:lvl>
    <w:lvl w:ilvl="6" w:tplc="18027FBA">
      <w:start w:val="1"/>
      <w:numFmt w:val="bullet"/>
      <w:lvlText w:val=""/>
      <w:lvlJc w:val="left"/>
      <w:pPr>
        <w:ind w:left="5040" w:hanging="360"/>
      </w:pPr>
      <w:rPr>
        <w:rFonts w:ascii="Symbol" w:hAnsi="Symbol" w:cs="Symbol" w:hint="default"/>
      </w:rPr>
    </w:lvl>
    <w:lvl w:ilvl="7" w:tplc="96C8250E">
      <w:start w:val="1"/>
      <w:numFmt w:val="bullet"/>
      <w:lvlText w:val="o"/>
      <w:lvlJc w:val="left"/>
      <w:pPr>
        <w:ind w:left="5760" w:hanging="360"/>
      </w:pPr>
      <w:rPr>
        <w:rFonts w:ascii="Courier New" w:hAnsi="Courier New" w:cs="Courier New" w:hint="default"/>
      </w:rPr>
    </w:lvl>
    <w:lvl w:ilvl="8" w:tplc="D882A15E">
      <w:start w:val="1"/>
      <w:numFmt w:val="bullet"/>
      <w:lvlText w:val=""/>
      <w:lvlJc w:val="left"/>
      <w:pPr>
        <w:ind w:left="6480" w:hanging="360"/>
      </w:pPr>
      <w:rPr>
        <w:rFonts w:ascii="Wingdings" w:hAnsi="Wingdings" w:cs="Wingdings" w:hint="default"/>
      </w:rPr>
    </w:lvl>
  </w:abstractNum>
  <w:abstractNum w:abstractNumId="22" w15:restartNumberingAfterBreak="0">
    <w:nsid w:val="51002D0B"/>
    <w:multiLevelType w:val="hybridMultilevel"/>
    <w:tmpl w:val="80E0911E"/>
    <w:lvl w:ilvl="0" w:tplc="9B7A20E4">
      <w:start w:val="1"/>
      <w:numFmt w:val="bullet"/>
      <w:lvlText w:val=""/>
      <w:lvlJc w:val="left"/>
      <w:pPr>
        <w:ind w:left="720" w:hanging="360"/>
      </w:pPr>
      <w:rPr>
        <w:rFonts w:ascii="Symbol" w:hAnsi="Symbol" w:cs="Symbol" w:hint="default"/>
        <w:sz w:val="18"/>
        <w:szCs w:val="18"/>
      </w:rPr>
    </w:lvl>
    <w:lvl w:ilvl="1" w:tplc="113ED10E">
      <w:start w:val="1"/>
      <w:numFmt w:val="bullet"/>
      <w:lvlText w:val="o"/>
      <w:lvlJc w:val="left"/>
      <w:pPr>
        <w:ind w:left="1440" w:hanging="360"/>
      </w:pPr>
      <w:rPr>
        <w:rFonts w:ascii="Courier New" w:hAnsi="Courier New" w:cs="Courier New" w:hint="default"/>
      </w:rPr>
    </w:lvl>
    <w:lvl w:ilvl="2" w:tplc="A0E05768">
      <w:start w:val="1"/>
      <w:numFmt w:val="bullet"/>
      <w:lvlText w:val=""/>
      <w:lvlJc w:val="left"/>
      <w:pPr>
        <w:ind w:left="2160" w:hanging="360"/>
      </w:pPr>
      <w:rPr>
        <w:rFonts w:ascii="Wingdings" w:hAnsi="Wingdings" w:cs="Wingdings" w:hint="default"/>
      </w:rPr>
    </w:lvl>
    <w:lvl w:ilvl="3" w:tplc="94506AB0">
      <w:start w:val="1"/>
      <w:numFmt w:val="bullet"/>
      <w:lvlText w:val=""/>
      <w:lvlJc w:val="left"/>
      <w:pPr>
        <w:ind w:left="2880" w:hanging="360"/>
      </w:pPr>
      <w:rPr>
        <w:rFonts w:ascii="Symbol" w:hAnsi="Symbol" w:cs="Symbol" w:hint="default"/>
      </w:rPr>
    </w:lvl>
    <w:lvl w:ilvl="4" w:tplc="761CA2A0">
      <w:start w:val="1"/>
      <w:numFmt w:val="bullet"/>
      <w:lvlText w:val="o"/>
      <w:lvlJc w:val="left"/>
      <w:pPr>
        <w:ind w:left="3600" w:hanging="360"/>
      </w:pPr>
      <w:rPr>
        <w:rFonts w:ascii="Courier New" w:hAnsi="Courier New" w:cs="Courier New" w:hint="default"/>
      </w:rPr>
    </w:lvl>
    <w:lvl w:ilvl="5" w:tplc="798435B2">
      <w:start w:val="1"/>
      <w:numFmt w:val="bullet"/>
      <w:lvlText w:val=""/>
      <w:lvlJc w:val="left"/>
      <w:pPr>
        <w:ind w:left="4320" w:hanging="360"/>
      </w:pPr>
      <w:rPr>
        <w:rFonts w:ascii="Wingdings" w:hAnsi="Wingdings" w:cs="Wingdings" w:hint="default"/>
      </w:rPr>
    </w:lvl>
    <w:lvl w:ilvl="6" w:tplc="5858B95C">
      <w:start w:val="1"/>
      <w:numFmt w:val="bullet"/>
      <w:lvlText w:val=""/>
      <w:lvlJc w:val="left"/>
      <w:pPr>
        <w:ind w:left="5040" w:hanging="360"/>
      </w:pPr>
      <w:rPr>
        <w:rFonts w:ascii="Symbol" w:hAnsi="Symbol" w:cs="Symbol" w:hint="default"/>
      </w:rPr>
    </w:lvl>
    <w:lvl w:ilvl="7" w:tplc="6CF6B61A">
      <w:start w:val="1"/>
      <w:numFmt w:val="bullet"/>
      <w:lvlText w:val="o"/>
      <w:lvlJc w:val="left"/>
      <w:pPr>
        <w:ind w:left="5760" w:hanging="360"/>
      </w:pPr>
      <w:rPr>
        <w:rFonts w:ascii="Courier New" w:hAnsi="Courier New" w:cs="Courier New" w:hint="default"/>
      </w:rPr>
    </w:lvl>
    <w:lvl w:ilvl="8" w:tplc="B36E29E0">
      <w:start w:val="1"/>
      <w:numFmt w:val="bullet"/>
      <w:lvlText w:val=""/>
      <w:lvlJc w:val="left"/>
      <w:pPr>
        <w:ind w:left="6480" w:hanging="360"/>
      </w:pPr>
      <w:rPr>
        <w:rFonts w:ascii="Wingdings" w:hAnsi="Wingdings" w:cs="Wingdings" w:hint="default"/>
      </w:rPr>
    </w:lvl>
  </w:abstractNum>
  <w:abstractNum w:abstractNumId="23" w15:restartNumberingAfterBreak="0">
    <w:nsid w:val="54381EF7"/>
    <w:multiLevelType w:val="hybridMultilevel"/>
    <w:tmpl w:val="3DDEE5D0"/>
    <w:lvl w:ilvl="0" w:tplc="161477A8">
      <w:start w:val="1"/>
      <w:numFmt w:val="bullet"/>
      <w:lvlText w:val=""/>
      <w:lvlJc w:val="left"/>
      <w:pPr>
        <w:ind w:left="720" w:hanging="360"/>
      </w:pPr>
      <w:rPr>
        <w:rFonts w:ascii="Symbol" w:hAnsi="Symbol" w:cs="Symbol" w:hint="default"/>
        <w:sz w:val="18"/>
        <w:szCs w:val="18"/>
      </w:rPr>
    </w:lvl>
    <w:lvl w:ilvl="1" w:tplc="E9A60748">
      <w:start w:val="1"/>
      <w:numFmt w:val="bullet"/>
      <w:lvlText w:val="o"/>
      <w:lvlJc w:val="left"/>
      <w:pPr>
        <w:ind w:left="1440" w:hanging="360"/>
      </w:pPr>
      <w:rPr>
        <w:rFonts w:ascii="Courier New" w:hAnsi="Courier New" w:cs="Courier New" w:hint="default"/>
      </w:rPr>
    </w:lvl>
    <w:lvl w:ilvl="2" w:tplc="8FE02552">
      <w:start w:val="1"/>
      <w:numFmt w:val="bullet"/>
      <w:lvlText w:val=""/>
      <w:lvlJc w:val="left"/>
      <w:pPr>
        <w:ind w:left="2160" w:hanging="360"/>
      </w:pPr>
      <w:rPr>
        <w:rFonts w:ascii="Wingdings" w:hAnsi="Wingdings" w:cs="Wingdings" w:hint="default"/>
      </w:rPr>
    </w:lvl>
    <w:lvl w:ilvl="3" w:tplc="0F487A54">
      <w:start w:val="1"/>
      <w:numFmt w:val="bullet"/>
      <w:lvlText w:val=""/>
      <w:lvlJc w:val="left"/>
      <w:pPr>
        <w:ind w:left="2880" w:hanging="360"/>
      </w:pPr>
      <w:rPr>
        <w:rFonts w:ascii="Symbol" w:hAnsi="Symbol" w:cs="Symbol" w:hint="default"/>
      </w:rPr>
    </w:lvl>
    <w:lvl w:ilvl="4" w:tplc="84CC024A">
      <w:start w:val="1"/>
      <w:numFmt w:val="bullet"/>
      <w:lvlText w:val="o"/>
      <w:lvlJc w:val="left"/>
      <w:pPr>
        <w:ind w:left="3600" w:hanging="360"/>
      </w:pPr>
      <w:rPr>
        <w:rFonts w:ascii="Courier New" w:hAnsi="Courier New" w:cs="Courier New" w:hint="default"/>
      </w:rPr>
    </w:lvl>
    <w:lvl w:ilvl="5" w:tplc="2CDA26CA">
      <w:start w:val="1"/>
      <w:numFmt w:val="bullet"/>
      <w:lvlText w:val=""/>
      <w:lvlJc w:val="left"/>
      <w:pPr>
        <w:ind w:left="4320" w:hanging="360"/>
      </w:pPr>
      <w:rPr>
        <w:rFonts w:ascii="Wingdings" w:hAnsi="Wingdings" w:cs="Wingdings" w:hint="default"/>
      </w:rPr>
    </w:lvl>
    <w:lvl w:ilvl="6" w:tplc="747672AE">
      <w:start w:val="1"/>
      <w:numFmt w:val="bullet"/>
      <w:lvlText w:val=""/>
      <w:lvlJc w:val="left"/>
      <w:pPr>
        <w:ind w:left="5040" w:hanging="360"/>
      </w:pPr>
      <w:rPr>
        <w:rFonts w:ascii="Symbol" w:hAnsi="Symbol" w:cs="Symbol" w:hint="default"/>
      </w:rPr>
    </w:lvl>
    <w:lvl w:ilvl="7" w:tplc="077A19DC">
      <w:start w:val="1"/>
      <w:numFmt w:val="bullet"/>
      <w:lvlText w:val="o"/>
      <w:lvlJc w:val="left"/>
      <w:pPr>
        <w:ind w:left="5760" w:hanging="360"/>
      </w:pPr>
      <w:rPr>
        <w:rFonts w:ascii="Courier New" w:hAnsi="Courier New" w:cs="Courier New" w:hint="default"/>
      </w:rPr>
    </w:lvl>
    <w:lvl w:ilvl="8" w:tplc="671E5DE2">
      <w:start w:val="1"/>
      <w:numFmt w:val="bullet"/>
      <w:lvlText w:val=""/>
      <w:lvlJc w:val="left"/>
      <w:pPr>
        <w:ind w:left="6480" w:hanging="360"/>
      </w:pPr>
      <w:rPr>
        <w:rFonts w:ascii="Wingdings" w:hAnsi="Wingdings" w:cs="Wingdings" w:hint="default"/>
      </w:rPr>
    </w:lvl>
  </w:abstractNum>
  <w:abstractNum w:abstractNumId="24" w15:restartNumberingAfterBreak="0">
    <w:nsid w:val="54BD2C38"/>
    <w:multiLevelType w:val="hybridMultilevel"/>
    <w:tmpl w:val="3AF42532"/>
    <w:lvl w:ilvl="0" w:tplc="520E4A4A">
      <w:start w:val="1"/>
      <w:numFmt w:val="bullet"/>
      <w:lvlText w:val=""/>
      <w:lvlJc w:val="left"/>
      <w:pPr>
        <w:ind w:left="720" w:hanging="360"/>
      </w:pPr>
      <w:rPr>
        <w:rFonts w:ascii="Symbol" w:hAnsi="Symbol" w:cs="Symbol" w:hint="default"/>
        <w:sz w:val="18"/>
        <w:szCs w:val="18"/>
      </w:rPr>
    </w:lvl>
    <w:lvl w:ilvl="1" w:tplc="8572F5AC">
      <w:start w:val="1"/>
      <w:numFmt w:val="bullet"/>
      <w:lvlText w:val="o"/>
      <w:lvlJc w:val="left"/>
      <w:pPr>
        <w:ind w:left="1440" w:hanging="360"/>
      </w:pPr>
      <w:rPr>
        <w:rFonts w:ascii="Courier New" w:hAnsi="Courier New" w:cs="Courier New" w:hint="default"/>
      </w:rPr>
    </w:lvl>
    <w:lvl w:ilvl="2" w:tplc="71F671E4">
      <w:start w:val="1"/>
      <w:numFmt w:val="bullet"/>
      <w:lvlText w:val=""/>
      <w:lvlJc w:val="left"/>
      <w:pPr>
        <w:ind w:left="2160" w:hanging="360"/>
      </w:pPr>
      <w:rPr>
        <w:rFonts w:ascii="Wingdings" w:hAnsi="Wingdings" w:cs="Wingdings" w:hint="default"/>
      </w:rPr>
    </w:lvl>
    <w:lvl w:ilvl="3" w:tplc="9C5CF7DC">
      <w:start w:val="1"/>
      <w:numFmt w:val="bullet"/>
      <w:lvlText w:val=""/>
      <w:lvlJc w:val="left"/>
      <w:pPr>
        <w:ind w:left="2880" w:hanging="360"/>
      </w:pPr>
      <w:rPr>
        <w:rFonts w:ascii="Symbol" w:hAnsi="Symbol" w:cs="Symbol" w:hint="default"/>
      </w:rPr>
    </w:lvl>
    <w:lvl w:ilvl="4" w:tplc="69F0799C">
      <w:start w:val="1"/>
      <w:numFmt w:val="bullet"/>
      <w:lvlText w:val="o"/>
      <w:lvlJc w:val="left"/>
      <w:pPr>
        <w:ind w:left="3600" w:hanging="360"/>
      </w:pPr>
      <w:rPr>
        <w:rFonts w:ascii="Courier New" w:hAnsi="Courier New" w:cs="Courier New" w:hint="default"/>
      </w:rPr>
    </w:lvl>
    <w:lvl w:ilvl="5" w:tplc="E8385D18">
      <w:start w:val="1"/>
      <w:numFmt w:val="bullet"/>
      <w:lvlText w:val=""/>
      <w:lvlJc w:val="left"/>
      <w:pPr>
        <w:ind w:left="4320" w:hanging="360"/>
      </w:pPr>
      <w:rPr>
        <w:rFonts w:ascii="Wingdings" w:hAnsi="Wingdings" w:cs="Wingdings" w:hint="default"/>
      </w:rPr>
    </w:lvl>
    <w:lvl w:ilvl="6" w:tplc="D35C230E">
      <w:start w:val="1"/>
      <w:numFmt w:val="bullet"/>
      <w:lvlText w:val=""/>
      <w:lvlJc w:val="left"/>
      <w:pPr>
        <w:ind w:left="5040" w:hanging="360"/>
      </w:pPr>
      <w:rPr>
        <w:rFonts w:ascii="Symbol" w:hAnsi="Symbol" w:cs="Symbol" w:hint="default"/>
      </w:rPr>
    </w:lvl>
    <w:lvl w:ilvl="7" w:tplc="1974E21A">
      <w:start w:val="1"/>
      <w:numFmt w:val="bullet"/>
      <w:lvlText w:val="o"/>
      <w:lvlJc w:val="left"/>
      <w:pPr>
        <w:ind w:left="5760" w:hanging="360"/>
      </w:pPr>
      <w:rPr>
        <w:rFonts w:ascii="Courier New" w:hAnsi="Courier New" w:cs="Courier New" w:hint="default"/>
      </w:rPr>
    </w:lvl>
    <w:lvl w:ilvl="8" w:tplc="8B68A8A0">
      <w:start w:val="1"/>
      <w:numFmt w:val="bullet"/>
      <w:lvlText w:val=""/>
      <w:lvlJc w:val="left"/>
      <w:pPr>
        <w:ind w:left="6480" w:hanging="360"/>
      </w:pPr>
      <w:rPr>
        <w:rFonts w:ascii="Wingdings" w:hAnsi="Wingdings" w:cs="Wingdings" w:hint="default"/>
      </w:rPr>
    </w:lvl>
  </w:abstractNum>
  <w:abstractNum w:abstractNumId="25" w15:restartNumberingAfterBreak="0">
    <w:nsid w:val="56CE676E"/>
    <w:multiLevelType w:val="hybridMultilevel"/>
    <w:tmpl w:val="6B341F7E"/>
    <w:lvl w:ilvl="0" w:tplc="91AA9F3E">
      <w:start w:val="1"/>
      <w:numFmt w:val="bullet"/>
      <w:lvlText w:val=""/>
      <w:lvlJc w:val="left"/>
      <w:pPr>
        <w:ind w:left="720" w:hanging="360"/>
      </w:pPr>
      <w:rPr>
        <w:rFonts w:ascii="Symbol" w:hAnsi="Symbol" w:cs="Symbol" w:hint="default"/>
        <w:sz w:val="18"/>
        <w:szCs w:val="18"/>
      </w:rPr>
    </w:lvl>
    <w:lvl w:ilvl="1" w:tplc="A0C890BC">
      <w:start w:val="1"/>
      <w:numFmt w:val="bullet"/>
      <w:lvlText w:val="o"/>
      <w:lvlJc w:val="left"/>
      <w:pPr>
        <w:ind w:left="1440" w:hanging="360"/>
      </w:pPr>
      <w:rPr>
        <w:rFonts w:ascii="Courier New" w:hAnsi="Courier New" w:cs="Courier New" w:hint="default"/>
      </w:rPr>
    </w:lvl>
    <w:lvl w:ilvl="2" w:tplc="E13A0FE0">
      <w:start w:val="1"/>
      <w:numFmt w:val="bullet"/>
      <w:lvlText w:val=""/>
      <w:lvlJc w:val="left"/>
      <w:pPr>
        <w:ind w:left="2160" w:hanging="360"/>
      </w:pPr>
      <w:rPr>
        <w:rFonts w:ascii="Wingdings" w:hAnsi="Wingdings" w:cs="Wingdings" w:hint="default"/>
      </w:rPr>
    </w:lvl>
    <w:lvl w:ilvl="3" w:tplc="66843FF0">
      <w:start w:val="1"/>
      <w:numFmt w:val="bullet"/>
      <w:lvlText w:val=""/>
      <w:lvlJc w:val="left"/>
      <w:pPr>
        <w:ind w:left="2880" w:hanging="360"/>
      </w:pPr>
      <w:rPr>
        <w:rFonts w:ascii="Symbol" w:hAnsi="Symbol" w:cs="Symbol" w:hint="default"/>
      </w:rPr>
    </w:lvl>
    <w:lvl w:ilvl="4" w:tplc="376C886C">
      <w:start w:val="1"/>
      <w:numFmt w:val="bullet"/>
      <w:lvlText w:val="o"/>
      <w:lvlJc w:val="left"/>
      <w:pPr>
        <w:ind w:left="3600" w:hanging="360"/>
      </w:pPr>
      <w:rPr>
        <w:rFonts w:ascii="Courier New" w:hAnsi="Courier New" w:cs="Courier New" w:hint="default"/>
      </w:rPr>
    </w:lvl>
    <w:lvl w:ilvl="5" w:tplc="3C9CA806">
      <w:start w:val="1"/>
      <w:numFmt w:val="bullet"/>
      <w:lvlText w:val=""/>
      <w:lvlJc w:val="left"/>
      <w:pPr>
        <w:ind w:left="4320" w:hanging="360"/>
      </w:pPr>
      <w:rPr>
        <w:rFonts w:ascii="Wingdings" w:hAnsi="Wingdings" w:cs="Wingdings" w:hint="default"/>
      </w:rPr>
    </w:lvl>
    <w:lvl w:ilvl="6" w:tplc="5A445640">
      <w:start w:val="1"/>
      <w:numFmt w:val="bullet"/>
      <w:lvlText w:val=""/>
      <w:lvlJc w:val="left"/>
      <w:pPr>
        <w:ind w:left="5040" w:hanging="360"/>
      </w:pPr>
      <w:rPr>
        <w:rFonts w:ascii="Symbol" w:hAnsi="Symbol" w:cs="Symbol" w:hint="default"/>
      </w:rPr>
    </w:lvl>
    <w:lvl w:ilvl="7" w:tplc="266EA0B4">
      <w:start w:val="1"/>
      <w:numFmt w:val="bullet"/>
      <w:lvlText w:val="o"/>
      <w:lvlJc w:val="left"/>
      <w:pPr>
        <w:ind w:left="5760" w:hanging="360"/>
      </w:pPr>
      <w:rPr>
        <w:rFonts w:ascii="Courier New" w:hAnsi="Courier New" w:cs="Courier New" w:hint="default"/>
      </w:rPr>
    </w:lvl>
    <w:lvl w:ilvl="8" w:tplc="A240DA92">
      <w:start w:val="1"/>
      <w:numFmt w:val="bullet"/>
      <w:lvlText w:val=""/>
      <w:lvlJc w:val="left"/>
      <w:pPr>
        <w:ind w:left="6480" w:hanging="360"/>
      </w:pPr>
      <w:rPr>
        <w:rFonts w:ascii="Wingdings" w:hAnsi="Wingdings" w:cs="Wingdings" w:hint="default"/>
      </w:rPr>
    </w:lvl>
  </w:abstractNum>
  <w:abstractNum w:abstractNumId="26" w15:restartNumberingAfterBreak="0">
    <w:nsid w:val="57953E9A"/>
    <w:multiLevelType w:val="hybridMultilevel"/>
    <w:tmpl w:val="9F1EC95C"/>
    <w:lvl w:ilvl="0" w:tplc="5BF05988">
      <w:start w:val="1"/>
      <w:numFmt w:val="bullet"/>
      <w:lvlText w:val=""/>
      <w:lvlJc w:val="left"/>
      <w:pPr>
        <w:ind w:left="720" w:hanging="360"/>
      </w:pPr>
      <w:rPr>
        <w:rFonts w:ascii="Symbol" w:hAnsi="Symbol" w:cs="Symbol" w:hint="default"/>
        <w:sz w:val="18"/>
        <w:szCs w:val="18"/>
      </w:rPr>
    </w:lvl>
    <w:lvl w:ilvl="1" w:tplc="1FC8C2FC">
      <w:start w:val="1"/>
      <w:numFmt w:val="bullet"/>
      <w:lvlText w:val="o"/>
      <w:lvlJc w:val="left"/>
      <w:pPr>
        <w:ind w:left="1440" w:hanging="360"/>
      </w:pPr>
      <w:rPr>
        <w:rFonts w:ascii="Courier New" w:hAnsi="Courier New" w:cs="Courier New" w:hint="default"/>
      </w:rPr>
    </w:lvl>
    <w:lvl w:ilvl="2" w:tplc="F650F110">
      <w:start w:val="1"/>
      <w:numFmt w:val="bullet"/>
      <w:lvlText w:val=""/>
      <w:lvlJc w:val="left"/>
      <w:pPr>
        <w:ind w:left="2160" w:hanging="360"/>
      </w:pPr>
      <w:rPr>
        <w:rFonts w:ascii="Wingdings" w:hAnsi="Wingdings" w:cs="Wingdings" w:hint="default"/>
      </w:rPr>
    </w:lvl>
    <w:lvl w:ilvl="3" w:tplc="A080C44E">
      <w:start w:val="1"/>
      <w:numFmt w:val="bullet"/>
      <w:lvlText w:val=""/>
      <w:lvlJc w:val="left"/>
      <w:pPr>
        <w:ind w:left="2880" w:hanging="360"/>
      </w:pPr>
      <w:rPr>
        <w:rFonts w:ascii="Symbol" w:hAnsi="Symbol" w:cs="Symbol" w:hint="default"/>
      </w:rPr>
    </w:lvl>
    <w:lvl w:ilvl="4" w:tplc="8384E07A">
      <w:start w:val="1"/>
      <w:numFmt w:val="bullet"/>
      <w:lvlText w:val="o"/>
      <w:lvlJc w:val="left"/>
      <w:pPr>
        <w:ind w:left="3600" w:hanging="360"/>
      </w:pPr>
      <w:rPr>
        <w:rFonts w:ascii="Courier New" w:hAnsi="Courier New" w:cs="Courier New" w:hint="default"/>
      </w:rPr>
    </w:lvl>
    <w:lvl w:ilvl="5" w:tplc="4A24B168">
      <w:start w:val="1"/>
      <w:numFmt w:val="bullet"/>
      <w:lvlText w:val=""/>
      <w:lvlJc w:val="left"/>
      <w:pPr>
        <w:ind w:left="4320" w:hanging="360"/>
      </w:pPr>
      <w:rPr>
        <w:rFonts w:ascii="Wingdings" w:hAnsi="Wingdings" w:cs="Wingdings" w:hint="default"/>
      </w:rPr>
    </w:lvl>
    <w:lvl w:ilvl="6" w:tplc="7BCE1900">
      <w:start w:val="1"/>
      <w:numFmt w:val="bullet"/>
      <w:lvlText w:val=""/>
      <w:lvlJc w:val="left"/>
      <w:pPr>
        <w:ind w:left="5040" w:hanging="360"/>
      </w:pPr>
      <w:rPr>
        <w:rFonts w:ascii="Symbol" w:hAnsi="Symbol" w:cs="Symbol" w:hint="default"/>
      </w:rPr>
    </w:lvl>
    <w:lvl w:ilvl="7" w:tplc="864A65F4">
      <w:start w:val="1"/>
      <w:numFmt w:val="bullet"/>
      <w:lvlText w:val="o"/>
      <w:lvlJc w:val="left"/>
      <w:pPr>
        <w:ind w:left="5760" w:hanging="360"/>
      </w:pPr>
      <w:rPr>
        <w:rFonts w:ascii="Courier New" w:hAnsi="Courier New" w:cs="Courier New" w:hint="default"/>
      </w:rPr>
    </w:lvl>
    <w:lvl w:ilvl="8" w:tplc="9992FAB0">
      <w:start w:val="1"/>
      <w:numFmt w:val="bullet"/>
      <w:lvlText w:val=""/>
      <w:lvlJc w:val="left"/>
      <w:pPr>
        <w:ind w:left="6480" w:hanging="360"/>
      </w:pPr>
      <w:rPr>
        <w:rFonts w:ascii="Wingdings" w:hAnsi="Wingdings" w:cs="Wingdings" w:hint="default"/>
      </w:rPr>
    </w:lvl>
  </w:abstractNum>
  <w:abstractNum w:abstractNumId="27" w15:restartNumberingAfterBreak="0">
    <w:nsid w:val="5C9D3DB2"/>
    <w:multiLevelType w:val="hybridMultilevel"/>
    <w:tmpl w:val="64F0A102"/>
    <w:lvl w:ilvl="0" w:tplc="3F9C8DE0">
      <w:start w:val="1"/>
      <w:numFmt w:val="bullet"/>
      <w:lvlText w:val=""/>
      <w:lvlJc w:val="left"/>
      <w:pPr>
        <w:ind w:left="720" w:hanging="360"/>
      </w:pPr>
      <w:rPr>
        <w:rFonts w:ascii="Symbol" w:hAnsi="Symbol" w:cs="Symbol" w:hint="default"/>
        <w:color w:val="FF0000"/>
        <w:sz w:val="18"/>
        <w:szCs w:val="18"/>
      </w:rPr>
    </w:lvl>
    <w:lvl w:ilvl="1" w:tplc="0D98FD1C">
      <w:start w:val="1"/>
      <w:numFmt w:val="bullet"/>
      <w:lvlText w:val="o"/>
      <w:lvlJc w:val="left"/>
      <w:pPr>
        <w:ind w:left="1440" w:hanging="360"/>
      </w:pPr>
      <w:rPr>
        <w:rFonts w:ascii="Courier New" w:hAnsi="Courier New" w:cs="Courier New" w:hint="default"/>
      </w:rPr>
    </w:lvl>
    <w:lvl w:ilvl="2" w:tplc="A11EA116">
      <w:start w:val="1"/>
      <w:numFmt w:val="bullet"/>
      <w:lvlText w:val=""/>
      <w:lvlJc w:val="left"/>
      <w:pPr>
        <w:ind w:left="2160" w:hanging="360"/>
      </w:pPr>
      <w:rPr>
        <w:rFonts w:ascii="Wingdings" w:hAnsi="Wingdings" w:cs="Wingdings" w:hint="default"/>
      </w:rPr>
    </w:lvl>
    <w:lvl w:ilvl="3" w:tplc="6DB89766">
      <w:start w:val="1"/>
      <w:numFmt w:val="bullet"/>
      <w:lvlText w:val=""/>
      <w:lvlJc w:val="left"/>
      <w:pPr>
        <w:ind w:left="2880" w:hanging="360"/>
      </w:pPr>
      <w:rPr>
        <w:rFonts w:ascii="Symbol" w:hAnsi="Symbol" w:cs="Symbol" w:hint="default"/>
      </w:rPr>
    </w:lvl>
    <w:lvl w:ilvl="4" w:tplc="C8C0F962">
      <w:start w:val="1"/>
      <w:numFmt w:val="bullet"/>
      <w:lvlText w:val="o"/>
      <w:lvlJc w:val="left"/>
      <w:pPr>
        <w:ind w:left="3600" w:hanging="360"/>
      </w:pPr>
      <w:rPr>
        <w:rFonts w:ascii="Courier New" w:hAnsi="Courier New" w:cs="Courier New" w:hint="default"/>
      </w:rPr>
    </w:lvl>
    <w:lvl w:ilvl="5" w:tplc="C41CEC6E">
      <w:start w:val="1"/>
      <w:numFmt w:val="bullet"/>
      <w:lvlText w:val=""/>
      <w:lvlJc w:val="left"/>
      <w:pPr>
        <w:ind w:left="4320" w:hanging="360"/>
      </w:pPr>
      <w:rPr>
        <w:rFonts w:ascii="Wingdings" w:hAnsi="Wingdings" w:cs="Wingdings" w:hint="default"/>
      </w:rPr>
    </w:lvl>
    <w:lvl w:ilvl="6" w:tplc="D248A234">
      <w:start w:val="1"/>
      <w:numFmt w:val="bullet"/>
      <w:lvlText w:val=""/>
      <w:lvlJc w:val="left"/>
      <w:pPr>
        <w:ind w:left="5040" w:hanging="360"/>
      </w:pPr>
      <w:rPr>
        <w:rFonts w:ascii="Symbol" w:hAnsi="Symbol" w:cs="Symbol" w:hint="default"/>
      </w:rPr>
    </w:lvl>
    <w:lvl w:ilvl="7" w:tplc="1016964E">
      <w:start w:val="1"/>
      <w:numFmt w:val="bullet"/>
      <w:lvlText w:val="o"/>
      <w:lvlJc w:val="left"/>
      <w:pPr>
        <w:ind w:left="5760" w:hanging="360"/>
      </w:pPr>
      <w:rPr>
        <w:rFonts w:ascii="Courier New" w:hAnsi="Courier New" w:cs="Courier New" w:hint="default"/>
      </w:rPr>
    </w:lvl>
    <w:lvl w:ilvl="8" w:tplc="A4D05586">
      <w:start w:val="1"/>
      <w:numFmt w:val="bullet"/>
      <w:lvlText w:val=""/>
      <w:lvlJc w:val="left"/>
      <w:pPr>
        <w:ind w:left="6480" w:hanging="360"/>
      </w:pPr>
      <w:rPr>
        <w:rFonts w:ascii="Wingdings" w:hAnsi="Wingdings" w:cs="Wingdings" w:hint="default"/>
      </w:rPr>
    </w:lvl>
  </w:abstractNum>
  <w:abstractNum w:abstractNumId="28" w15:restartNumberingAfterBreak="0">
    <w:nsid w:val="67630AC5"/>
    <w:multiLevelType w:val="hybridMultilevel"/>
    <w:tmpl w:val="BFE8C554"/>
    <w:lvl w:ilvl="0" w:tplc="B7BA014C">
      <w:start w:val="1"/>
      <w:numFmt w:val="lowerLetter"/>
      <w:lvlText w:val="%1."/>
      <w:lvlJc w:val="left"/>
      <w:pPr>
        <w:ind w:left="720" w:hanging="360"/>
      </w:pPr>
      <w:rPr>
        <w:rFonts w:ascii="Arial" w:hAnsi="Arial" w:cs="Arial" w:hint="default"/>
        <w:sz w:val="18"/>
        <w:szCs w:val="18"/>
      </w:rPr>
    </w:lvl>
    <w:lvl w:ilvl="1" w:tplc="0F987858">
      <w:start w:val="1"/>
      <w:numFmt w:val="lowerLetter"/>
      <w:lvlText w:val="%2."/>
      <w:lvlJc w:val="left"/>
      <w:pPr>
        <w:ind w:left="1440" w:hanging="360"/>
      </w:pPr>
    </w:lvl>
    <w:lvl w:ilvl="2" w:tplc="388CAEF0">
      <w:start w:val="1"/>
      <w:numFmt w:val="lowerLetter"/>
      <w:lvlText w:val="%3."/>
      <w:lvlJc w:val="left"/>
      <w:pPr>
        <w:ind w:left="2160" w:hanging="360"/>
      </w:pPr>
    </w:lvl>
    <w:lvl w:ilvl="3" w:tplc="CC7418A6">
      <w:start w:val="1"/>
      <w:numFmt w:val="lowerLetter"/>
      <w:lvlText w:val="%4."/>
      <w:lvlJc w:val="left"/>
      <w:pPr>
        <w:ind w:left="2880" w:hanging="360"/>
      </w:pPr>
    </w:lvl>
    <w:lvl w:ilvl="4" w:tplc="19AE7588">
      <w:start w:val="1"/>
      <w:numFmt w:val="lowerLetter"/>
      <w:lvlText w:val="%5."/>
      <w:lvlJc w:val="left"/>
      <w:pPr>
        <w:ind w:left="3600" w:hanging="360"/>
      </w:pPr>
    </w:lvl>
    <w:lvl w:ilvl="5" w:tplc="6EDC54E8">
      <w:start w:val="1"/>
      <w:numFmt w:val="lowerLetter"/>
      <w:lvlText w:val="%6."/>
      <w:lvlJc w:val="left"/>
      <w:pPr>
        <w:ind w:left="4320" w:hanging="360"/>
      </w:pPr>
    </w:lvl>
    <w:lvl w:ilvl="6" w:tplc="BE96029C">
      <w:start w:val="1"/>
      <w:numFmt w:val="lowerLetter"/>
      <w:lvlText w:val="%7."/>
      <w:lvlJc w:val="left"/>
      <w:pPr>
        <w:ind w:left="5040" w:hanging="360"/>
      </w:pPr>
    </w:lvl>
    <w:lvl w:ilvl="7" w:tplc="5E123554">
      <w:start w:val="1"/>
      <w:numFmt w:val="lowerLetter"/>
      <w:lvlText w:val="%8."/>
      <w:lvlJc w:val="left"/>
      <w:pPr>
        <w:ind w:left="5760" w:hanging="360"/>
      </w:pPr>
    </w:lvl>
    <w:lvl w:ilvl="8" w:tplc="285A785C">
      <w:start w:val="1"/>
      <w:numFmt w:val="lowerLetter"/>
      <w:lvlText w:val="%9."/>
      <w:lvlJc w:val="left"/>
      <w:pPr>
        <w:ind w:left="6480" w:hanging="360"/>
      </w:pPr>
    </w:lvl>
  </w:abstractNum>
  <w:abstractNum w:abstractNumId="29" w15:restartNumberingAfterBreak="0">
    <w:nsid w:val="6DDB3C19"/>
    <w:multiLevelType w:val="hybridMultilevel"/>
    <w:tmpl w:val="ABFA2FC2"/>
    <w:lvl w:ilvl="0" w:tplc="301AA40A">
      <w:start w:val="5"/>
      <w:numFmt w:val="bullet"/>
      <w:lvlText w:val="-"/>
      <w:lvlJc w:val="left"/>
      <w:pPr>
        <w:ind w:left="501" w:hanging="360"/>
      </w:pPr>
      <w:rPr>
        <w:rFonts w:ascii="Arial" w:eastAsiaTheme="minorHAnsi" w:hAnsi="Arial" w:cs="Arial" w:hint="default"/>
      </w:rPr>
    </w:lvl>
    <w:lvl w:ilvl="1" w:tplc="08090003" w:tentative="1">
      <w:start w:val="1"/>
      <w:numFmt w:val="bullet"/>
      <w:lvlText w:val="o"/>
      <w:lvlJc w:val="left"/>
      <w:pPr>
        <w:ind w:left="1221" w:hanging="360"/>
      </w:pPr>
      <w:rPr>
        <w:rFonts w:ascii="Courier New" w:hAnsi="Courier New" w:cs="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cs="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cs="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30" w15:restartNumberingAfterBreak="0">
    <w:nsid w:val="6E016597"/>
    <w:multiLevelType w:val="hybridMultilevel"/>
    <w:tmpl w:val="2F1461A8"/>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4C148F"/>
    <w:multiLevelType w:val="hybridMultilevel"/>
    <w:tmpl w:val="D0840A0C"/>
    <w:lvl w:ilvl="0" w:tplc="BDA4B7B2">
      <w:start w:val="1"/>
      <w:numFmt w:val="bullet"/>
      <w:lvlText w:val=""/>
      <w:lvlJc w:val="left"/>
      <w:pPr>
        <w:ind w:left="720" w:hanging="360"/>
      </w:pPr>
      <w:rPr>
        <w:rFonts w:ascii="Symbol" w:hAnsi="Symbol" w:cs="Symbol" w:hint="default"/>
        <w:sz w:val="18"/>
        <w:szCs w:val="18"/>
      </w:rPr>
    </w:lvl>
    <w:lvl w:ilvl="1" w:tplc="CB425272">
      <w:start w:val="1"/>
      <w:numFmt w:val="bullet"/>
      <w:lvlText w:val="o"/>
      <w:lvlJc w:val="left"/>
      <w:pPr>
        <w:ind w:left="1440" w:hanging="360"/>
      </w:pPr>
      <w:rPr>
        <w:rFonts w:ascii="Courier New" w:hAnsi="Courier New" w:cs="Courier New" w:hint="default"/>
      </w:rPr>
    </w:lvl>
    <w:lvl w:ilvl="2" w:tplc="66B24330">
      <w:start w:val="1"/>
      <w:numFmt w:val="bullet"/>
      <w:lvlText w:val=""/>
      <w:lvlJc w:val="left"/>
      <w:pPr>
        <w:ind w:left="2160" w:hanging="360"/>
      </w:pPr>
      <w:rPr>
        <w:rFonts w:ascii="Wingdings" w:hAnsi="Wingdings" w:cs="Wingdings" w:hint="default"/>
      </w:rPr>
    </w:lvl>
    <w:lvl w:ilvl="3" w:tplc="F392D49A">
      <w:start w:val="1"/>
      <w:numFmt w:val="bullet"/>
      <w:lvlText w:val=""/>
      <w:lvlJc w:val="left"/>
      <w:pPr>
        <w:ind w:left="2880" w:hanging="360"/>
      </w:pPr>
      <w:rPr>
        <w:rFonts w:ascii="Symbol" w:hAnsi="Symbol" w:cs="Symbol" w:hint="default"/>
      </w:rPr>
    </w:lvl>
    <w:lvl w:ilvl="4" w:tplc="B8D08BB8">
      <w:start w:val="1"/>
      <w:numFmt w:val="bullet"/>
      <w:lvlText w:val="o"/>
      <w:lvlJc w:val="left"/>
      <w:pPr>
        <w:ind w:left="3600" w:hanging="360"/>
      </w:pPr>
      <w:rPr>
        <w:rFonts w:ascii="Courier New" w:hAnsi="Courier New" w:cs="Courier New" w:hint="default"/>
      </w:rPr>
    </w:lvl>
    <w:lvl w:ilvl="5" w:tplc="ACD26AD0">
      <w:start w:val="1"/>
      <w:numFmt w:val="bullet"/>
      <w:lvlText w:val=""/>
      <w:lvlJc w:val="left"/>
      <w:pPr>
        <w:ind w:left="4320" w:hanging="360"/>
      </w:pPr>
      <w:rPr>
        <w:rFonts w:ascii="Wingdings" w:hAnsi="Wingdings" w:cs="Wingdings" w:hint="default"/>
      </w:rPr>
    </w:lvl>
    <w:lvl w:ilvl="6" w:tplc="25CC8188">
      <w:start w:val="1"/>
      <w:numFmt w:val="bullet"/>
      <w:lvlText w:val=""/>
      <w:lvlJc w:val="left"/>
      <w:pPr>
        <w:ind w:left="5040" w:hanging="360"/>
      </w:pPr>
      <w:rPr>
        <w:rFonts w:ascii="Symbol" w:hAnsi="Symbol" w:cs="Symbol" w:hint="default"/>
      </w:rPr>
    </w:lvl>
    <w:lvl w:ilvl="7" w:tplc="BC46791A">
      <w:start w:val="1"/>
      <w:numFmt w:val="bullet"/>
      <w:lvlText w:val="o"/>
      <w:lvlJc w:val="left"/>
      <w:pPr>
        <w:ind w:left="5760" w:hanging="360"/>
      </w:pPr>
      <w:rPr>
        <w:rFonts w:ascii="Courier New" w:hAnsi="Courier New" w:cs="Courier New" w:hint="default"/>
      </w:rPr>
    </w:lvl>
    <w:lvl w:ilvl="8" w:tplc="679EB374">
      <w:start w:val="1"/>
      <w:numFmt w:val="bullet"/>
      <w:lvlText w:val=""/>
      <w:lvlJc w:val="left"/>
      <w:pPr>
        <w:ind w:left="6480" w:hanging="360"/>
      </w:pPr>
      <w:rPr>
        <w:rFonts w:ascii="Wingdings" w:hAnsi="Wingdings" w:cs="Wingdings" w:hint="default"/>
      </w:rPr>
    </w:lvl>
  </w:abstractNum>
  <w:abstractNum w:abstractNumId="32"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11E10"/>
    <w:multiLevelType w:val="hybridMultilevel"/>
    <w:tmpl w:val="ED3E2C98"/>
    <w:lvl w:ilvl="0" w:tplc="50E6D812">
      <w:start w:val="1"/>
      <w:numFmt w:val="bullet"/>
      <w:lvlText w:val=""/>
      <w:lvlJc w:val="left"/>
      <w:pPr>
        <w:ind w:left="720" w:hanging="360"/>
      </w:pPr>
      <w:rPr>
        <w:rFonts w:ascii="Symbol" w:hAnsi="Symbol" w:cs="Symbol" w:hint="default"/>
        <w:sz w:val="18"/>
        <w:szCs w:val="18"/>
      </w:rPr>
    </w:lvl>
    <w:lvl w:ilvl="1" w:tplc="DC3C6270">
      <w:start w:val="1"/>
      <w:numFmt w:val="bullet"/>
      <w:lvlText w:val="o"/>
      <w:lvlJc w:val="left"/>
      <w:pPr>
        <w:ind w:left="1440" w:hanging="360"/>
      </w:pPr>
      <w:rPr>
        <w:rFonts w:ascii="Courier New" w:hAnsi="Courier New" w:cs="Courier New" w:hint="default"/>
      </w:rPr>
    </w:lvl>
    <w:lvl w:ilvl="2" w:tplc="C860B352">
      <w:start w:val="1"/>
      <w:numFmt w:val="bullet"/>
      <w:lvlText w:val=""/>
      <w:lvlJc w:val="left"/>
      <w:pPr>
        <w:ind w:left="2160" w:hanging="360"/>
      </w:pPr>
      <w:rPr>
        <w:rFonts w:ascii="Wingdings" w:hAnsi="Wingdings" w:cs="Wingdings" w:hint="default"/>
      </w:rPr>
    </w:lvl>
    <w:lvl w:ilvl="3" w:tplc="C0AABE28">
      <w:start w:val="1"/>
      <w:numFmt w:val="bullet"/>
      <w:lvlText w:val=""/>
      <w:lvlJc w:val="left"/>
      <w:pPr>
        <w:ind w:left="2880" w:hanging="360"/>
      </w:pPr>
      <w:rPr>
        <w:rFonts w:ascii="Symbol" w:hAnsi="Symbol" w:cs="Symbol" w:hint="default"/>
      </w:rPr>
    </w:lvl>
    <w:lvl w:ilvl="4" w:tplc="B69C0352">
      <w:start w:val="1"/>
      <w:numFmt w:val="bullet"/>
      <w:lvlText w:val="o"/>
      <w:lvlJc w:val="left"/>
      <w:pPr>
        <w:ind w:left="3600" w:hanging="360"/>
      </w:pPr>
      <w:rPr>
        <w:rFonts w:ascii="Courier New" w:hAnsi="Courier New" w:cs="Courier New" w:hint="default"/>
      </w:rPr>
    </w:lvl>
    <w:lvl w:ilvl="5" w:tplc="AC14F2E6">
      <w:start w:val="1"/>
      <w:numFmt w:val="bullet"/>
      <w:lvlText w:val=""/>
      <w:lvlJc w:val="left"/>
      <w:pPr>
        <w:ind w:left="4320" w:hanging="360"/>
      </w:pPr>
      <w:rPr>
        <w:rFonts w:ascii="Wingdings" w:hAnsi="Wingdings" w:cs="Wingdings" w:hint="default"/>
      </w:rPr>
    </w:lvl>
    <w:lvl w:ilvl="6" w:tplc="F6BAE660">
      <w:start w:val="1"/>
      <w:numFmt w:val="bullet"/>
      <w:lvlText w:val=""/>
      <w:lvlJc w:val="left"/>
      <w:pPr>
        <w:ind w:left="5040" w:hanging="360"/>
      </w:pPr>
      <w:rPr>
        <w:rFonts w:ascii="Symbol" w:hAnsi="Symbol" w:cs="Symbol" w:hint="default"/>
      </w:rPr>
    </w:lvl>
    <w:lvl w:ilvl="7" w:tplc="754ECA3A">
      <w:start w:val="1"/>
      <w:numFmt w:val="bullet"/>
      <w:lvlText w:val="o"/>
      <w:lvlJc w:val="left"/>
      <w:pPr>
        <w:ind w:left="5760" w:hanging="360"/>
      </w:pPr>
      <w:rPr>
        <w:rFonts w:ascii="Courier New" w:hAnsi="Courier New" w:cs="Courier New" w:hint="default"/>
      </w:rPr>
    </w:lvl>
    <w:lvl w:ilvl="8" w:tplc="C0FAC982">
      <w:start w:val="1"/>
      <w:numFmt w:val="bullet"/>
      <w:lvlText w:val=""/>
      <w:lvlJc w:val="left"/>
      <w:pPr>
        <w:ind w:left="6480" w:hanging="360"/>
      </w:pPr>
      <w:rPr>
        <w:rFonts w:ascii="Wingdings" w:hAnsi="Wingdings" w:cs="Wingdings" w:hint="default"/>
      </w:rPr>
    </w:lvl>
  </w:abstractNum>
  <w:abstractNum w:abstractNumId="34" w15:restartNumberingAfterBreak="0">
    <w:nsid w:val="7ABC3F31"/>
    <w:multiLevelType w:val="hybridMultilevel"/>
    <w:tmpl w:val="ECE6BC66"/>
    <w:lvl w:ilvl="0" w:tplc="0A1C21BC">
      <w:start w:val="1"/>
      <w:numFmt w:val="bullet"/>
      <w:lvlText w:val=""/>
      <w:lvlJc w:val="left"/>
      <w:pPr>
        <w:ind w:left="720" w:hanging="360"/>
      </w:pPr>
      <w:rPr>
        <w:rFonts w:ascii="Symbol" w:hAnsi="Symbol" w:cs="Symbol" w:hint="default"/>
        <w:sz w:val="18"/>
        <w:szCs w:val="18"/>
      </w:rPr>
    </w:lvl>
    <w:lvl w:ilvl="1" w:tplc="AD3EBF18">
      <w:start w:val="1"/>
      <w:numFmt w:val="bullet"/>
      <w:lvlText w:val="o"/>
      <w:lvlJc w:val="left"/>
      <w:pPr>
        <w:ind w:left="1440" w:hanging="360"/>
      </w:pPr>
      <w:rPr>
        <w:rFonts w:ascii="Courier New" w:hAnsi="Courier New" w:cs="Courier New" w:hint="default"/>
      </w:rPr>
    </w:lvl>
    <w:lvl w:ilvl="2" w:tplc="92B46614">
      <w:start w:val="1"/>
      <w:numFmt w:val="bullet"/>
      <w:lvlText w:val=""/>
      <w:lvlJc w:val="left"/>
      <w:pPr>
        <w:ind w:left="2160" w:hanging="360"/>
      </w:pPr>
      <w:rPr>
        <w:rFonts w:ascii="Wingdings" w:hAnsi="Wingdings" w:cs="Wingdings" w:hint="default"/>
      </w:rPr>
    </w:lvl>
    <w:lvl w:ilvl="3" w:tplc="934C3538">
      <w:start w:val="1"/>
      <w:numFmt w:val="bullet"/>
      <w:lvlText w:val=""/>
      <w:lvlJc w:val="left"/>
      <w:pPr>
        <w:ind w:left="2880" w:hanging="360"/>
      </w:pPr>
      <w:rPr>
        <w:rFonts w:ascii="Symbol" w:hAnsi="Symbol" w:cs="Symbol" w:hint="default"/>
      </w:rPr>
    </w:lvl>
    <w:lvl w:ilvl="4" w:tplc="29F85CBC">
      <w:start w:val="1"/>
      <w:numFmt w:val="bullet"/>
      <w:lvlText w:val="o"/>
      <w:lvlJc w:val="left"/>
      <w:pPr>
        <w:ind w:left="3600" w:hanging="360"/>
      </w:pPr>
      <w:rPr>
        <w:rFonts w:ascii="Courier New" w:hAnsi="Courier New" w:cs="Courier New" w:hint="default"/>
      </w:rPr>
    </w:lvl>
    <w:lvl w:ilvl="5" w:tplc="231EB1AA">
      <w:start w:val="1"/>
      <w:numFmt w:val="bullet"/>
      <w:lvlText w:val=""/>
      <w:lvlJc w:val="left"/>
      <w:pPr>
        <w:ind w:left="4320" w:hanging="360"/>
      </w:pPr>
      <w:rPr>
        <w:rFonts w:ascii="Wingdings" w:hAnsi="Wingdings" w:cs="Wingdings" w:hint="default"/>
      </w:rPr>
    </w:lvl>
    <w:lvl w:ilvl="6" w:tplc="51708952">
      <w:start w:val="1"/>
      <w:numFmt w:val="bullet"/>
      <w:lvlText w:val=""/>
      <w:lvlJc w:val="left"/>
      <w:pPr>
        <w:ind w:left="5040" w:hanging="360"/>
      </w:pPr>
      <w:rPr>
        <w:rFonts w:ascii="Symbol" w:hAnsi="Symbol" w:cs="Symbol" w:hint="default"/>
      </w:rPr>
    </w:lvl>
    <w:lvl w:ilvl="7" w:tplc="840AFAA8">
      <w:start w:val="1"/>
      <w:numFmt w:val="bullet"/>
      <w:lvlText w:val="o"/>
      <w:lvlJc w:val="left"/>
      <w:pPr>
        <w:ind w:left="5760" w:hanging="360"/>
      </w:pPr>
      <w:rPr>
        <w:rFonts w:ascii="Courier New" w:hAnsi="Courier New" w:cs="Courier New" w:hint="default"/>
      </w:rPr>
    </w:lvl>
    <w:lvl w:ilvl="8" w:tplc="C0ECC5A8">
      <w:start w:val="1"/>
      <w:numFmt w:val="bullet"/>
      <w:lvlText w:val=""/>
      <w:lvlJc w:val="left"/>
      <w:pPr>
        <w:ind w:left="6480" w:hanging="360"/>
      </w:pPr>
      <w:rPr>
        <w:rFonts w:ascii="Wingdings" w:hAnsi="Wingdings" w:cs="Wingdings" w:hint="default"/>
      </w:rPr>
    </w:lvl>
  </w:abstractNum>
  <w:abstractNum w:abstractNumId="35" w15:restartNumberingAfterBreak="0">
    <w:nsid w:val="7C010456"/>
    <w:multiLevelType w:val="hybridMultilevel"/>
    <w:tmpl w:val="284EAF4E"/>
    <w:lvl w:ilvl="0" w:tplc="C4521C8A">
      <w:start w:val="1"/>
      <w:numFmt w:val="bullet"/>
      <w:lvlText w:val=""/>
      <w:lvlJc w:val="left"/>
      <w:pPr>
        <w:ind w:left="720" w:hanging="360"/>
      </w:pPr>
      <w:rPr>
        <w:rFonts w:ascii="Symbol" w:hAnsi="Symbol" w:cs="Symbol" w:hint="default"/>
        <w:sz w:val="18"/>
        <w:szCs w:val="18"/>
      </w:rPr>
    </w:lvl>
    <w:lvl w:ilvl="1" w:tplc="6420AD70">
      <w:start w:val="1"/>
      <w:numFmt w:val="bullet"/>
      <w:lvlText w:val="o"/>
      <w:lvlJc w:val="left"/>
      <w:pPr>
        <w:ind w:left="1440" w:hanging="360"/>
      </w:pPr>
      <w:rPr>
        <w:rFonts w:ascii="Courier New" w:hAnsi="Courier New" w:cs="Courier New" w:hint="default"/>
      </w:rPr>
    </w:lvl>
    <w:lvl w:ilvl="2" w:tplc="302A2AEC">
      <w:start w:val="1"/>
      <w:numFmt w:val="bullet"/>
      <w:lvlText w:val=""/>
      <w:lvlJc w:val="left"/>
      <w:pPr>
        <w:ind w:left="2160" w:hanging="360"/>
      </w:pPr>
      <w:rPr>
        <w:rFonts w:ascii="Wingdings" w:hAnsi="Wingdings" w:cs="Wingdings" w:hint="default"/>
      </w:rPr>
    </w:lvl>
    <w:lvl w:ilvl="3" w:tplc="17BAA064">
      <w:start w:val="1"/>
      <w:numFmt w:val="bullet"/>
      <w:lvlText w:val=""/>
      <w:lvlJc w:val="left"/>
      <w:pPr>
        <w:ind w:left="2880" w:hanging="360"/>
      </w:pPr>
      <w:rPr>
        <w:rFonts w:ascii="Symbol" w:hAnsi="Symbol" w:cs="Symbol" w:hint="default"/>
      </w:rPr>
    </w:lvl>
    <w:lvl w:ilvl="4" w:tplc="B1EC50DC">
      <w:start w:val="1"/>
      <w:numFmt w:val="bullet"/>
      <w:lvlText w:val="o"/>
      <w:lvlJc w:val="left"/>
      <w:pPr>
        <w:ind w:left="3600" w:hanging="360"/>
      </w:pPr>
      <w:rPr>
        <w:rFonts w:ascii="Courier New" w:hAnsi="Courier New" w:cs="Courier New" w:hint="default"/>
      </w:rPr>
    </w:lvl>
    <w:lvl w:ilvl="5" w:tplc="77B6221A">
      <w:start w:val="1"/>
      <w:numFmt w:val="bullet"/>
      <w:lvlText w:val=""/>
      <w:lvlJc w:val="left"/>
      <w:pPr>
        <w:ind w:left="4320" w:hanging="360"/>
      </w:pPr>
      <w:rPr>
        <w:rFonts w:ascii="Wingdings" w:hAnsi="Wingdings" w:cs="Wingdings" w:hint="default"/>
      </w:rPr>
    </w:lvl>
    <w:lvl w:ilvl="6" w:tplc="ABF0930C">
      <w:start w:val="1"/>
      <w:numFmt w:val="bullet"/>
      <w:lvlText w:val=""/>
      <w:lvlJc w:val="left"/>
      <w:pPr>
        <w:ind w:left="5040" w:hanging="360"/>
      </w:pPr>
      <w:rPr>
        <w:rFonts w:ascii="Symbol" w:hAnsi="Symbol" w:cs="Symbol" w:hint="default"/>
      </w:rPr>
    </w:lvl>
    <w:lvl w:ilvl="7" w:tplc="9AB0C4B4">
      <w:start w:val="1"/>
      <w:numFmt w:val="bullet"/>
      <w:lvlText w:val="o"/>
      <w:lvlJc w:val="left"/>
      <w:pPr>
        <w:ind w:left="5760" w:hanging="360"/>
      </w:pPr>
      <w:rPr>
        <w:rFonts w:ascii="Courier New" w:hAnsi="Courier New" w:cs="Courier New" w:hint="default"/>
      </w:rPr>
    </w:lvl>
    <w:lvl w:ilvl="8" w:tplc="D6B0A408">
      <w:start w:val="1"/>
      <w:numFmt w:val="bullet"/>
      <w:lvlText w:val=""/>
      <w:lvlJc w:val="left"/>
      <w:pPr>
        <w:ind w:left="6480" w:hanging="360"/>
      </w:pPr>
      <w:rPr>
        <w:rFonts w:ascii="Wingdings" w:hAnsi="Wingdings" w:cs="Wingdings" w:hint="default"/>
      </w:rPr>
    </w:lvl>
  </w:abstractNum>
  <w:abstractNum w:abstractNumId="36" w15:restartNumberingAfterBreak="0">
    <w:nsid w:val="7E654911"/>
    <w:multiLevelType w:val="hybridMultilevel"/>
    <w:tmpl w:val="AEA45A9E"/>
    <w:lvl w:ilvl="0" w:tplc="C65ADE6C">
      <w:start w:val="1"/>
      <w:numFmt w:val="bullet"/>
      <w:lvlText w:val=""/>
      <w:lvlJc w:val="left"/>
      <w:pPr>
        <w:ind w:left="720" w:hanging="360"/>
      </w:pPr>
      <w:rPr>
        <w:rFonts w:ascii="Symbol" w:hAnsi="Symbol" w:cs="Symbol" w:hint="default"/>
        <w:sz w:val="18"/>
        <w:szCs w:val="18"/>
      </w:rPr>
    </w:lvl>
    <w:lvl w:ilvl="1" w:tplc="8460CF40">
      <w:start w:val="1"/>
      <w:numFmt w:val="bullet"/>
      <w:lvlText w:val="o"/>
      <w:lvlJc w:val="left"/>
      <w:pPr>
        <w:ind w:left="1440" w:hanging="360"/>
      </w:pPr>
      <w:rPr>
        <w:rFonts w:ascii="Courier New" w:hAnsi="Courier New" w:cs="Courier New" w:hint="default"/>
      </w:rPr>
    </w:lvl>
    <w:lvl w:ilvl="2" w:tplc="4F20D8F8">
      <w:start w:val="1"/>
      <w:numFmt w:val="bullet"/>
      <w:lvlText w:val=""/>
      <w:lvlJc w:val="left"/>
      <w:pPr>
        <w:ind w:left="2160" w:hanging="360"/>
      </w:pPr>
      <w:rPr>
        <w:rFonts w:ascii="Wingdings" w:hAnsi="Wingdings" w:cs="Wingdings" w:hint="default"/>
      </w:rPr>
    </w:lvl>
    <w:lvl w:ilvl="3" w:tplc="48545086">
      <w:start w:val="1"/>
      <w:numFmt w:val="bullet"/>
      <w:lvlText w:val=""/>
      <w:lvlJc w:val="left"/>
      <w:pPr>
        <w:ind w:left="2880" w:hanging="360"/>
      </w:pPr>
      <w:rPr>
        <w:rFonts w:ascii="Symbol" w:hAnsi="Symbol" w:cs="Symbol" w:hint="default"/>
      </w:rPr>
    </w:lvl>
    <w:lvl w:ilvl="4" w:tplc="A470D3C2">
      <w:start w:val="1"/>
      <w:numFmt w:val="bullet"/>
      <w:lvlText w:val="o"/>
      <w:lvlJc w:val="left"/>
      <w:pPr>
        <w:ind w:left="3600" w:hanging="360"/>
      </w:pPr>
      <w:rPr>
        <w:rFonts w:ascii="Courier New" w:hAnsi="Courier New" w:cs="Courier New" w:hint="default"/>
      </w:rPr>
    </w:lvl>
    <w:lvl w:ilvl="5" w:tplc="69BE0CB6">
      <w:start w:val="1"/>
      <w:numFmt w:val="bullet"/>
      <w:lvlText w:val=""/>
      <w:lvlJc w:val="left"/>
      <w:pPr>
        <w:ind w:left="4320" w:hanging="360"/>
      </w:pPr>
      <w:rPr>
        <w:rFonts w:ascii="Wingdings" w:hAnsi="Wingdings" w:cs="Wingdings" w:hint="default"/>
      </w:rPr>
    </w:lvl>
    <w:lvl w:ilvl="6" w:tplc="179895EC">
      <w:start w:val="1"/>
      <w:numFmt w:val="bullet"/>
      <w:lvlText w:val=""/>
      <w:lvlJc w:val="left"/>
      <w:pPr>
        <w:ind w:left="5040" w:hanging="360"/>
      </w:pPr>
      <w:rPr>
        <w:rFonts w:ascii="Symbol" w:hAnsi="Symbol" w:cs="Symbol" w:hint="default"/>
      </w:rPr>
    </w:lvl>
    <w:lvl w:ilvl="7" w:tplc="2DE4136C">
      <w:start w:val="1"/>
      <w:numFmt w:val="bullet"/>
      <w:lvlText w:val="o"/>
      <w:lvlJc w:val="left"/>
      <w:pPr>
        <w:ind w:left="5760" w:hanging="360"/>
      </w:pPr>
      <w:rPr>
        <w:rFonts w:ascii="Courier New" w:hAnsi="Courier New" w:cs="Courier New" w:hint="default"/>
      </w:rPr>
    </w:lvl>
    <w:lvl w:ilvl="8" w:tplc="804A0036">
      <w:start w:val="1"/>
      <w:numFmt w:val="bullet"/>
      <w:lvlText w:val=""/>
      <w:lvlJc w:val="left"/>
      <w:pPr>
        <w:ind w:left="6480" w:hanging="360"/>
      </w:pPr>
      <w:rPr>
        <w:rFonts w:ascii="Wingdings" w:hAnsi="Wingdings" w:cs="Wingdings" w:hint="default"/>
      </w:rPr>
    </w:lvl>
  </w:abstractNum>
  <w:num w:numId="1">
    <w:abstractNumId w:val="24"/>
  </w:num>
  <w:num w:numId="2">
    <w:abstractNumId w:val="16"/>
  </w:num>
  <w:num w:numId="3">
    <w:abstractNumId w:val="35"/>
  </w:num>
  <w:num w:numId="4">
    <w:abstractNumId w:val="15"/>
  </w:num>
  <w:num w:numId="5">
    <w:abstractNumId w:val="20"/>
  </w:num>
  <w:num w:numId="6">
    <w:abstractNumId w:val="8"/>
  </w:num>
  <w:num w:numId="7">
    <w:abstractNumId w:val="6"/>
  </w:num>
  <w:num w:numId="8">
    <w:abstractNumId w:val="33"/>
  </w:num>
  <w:num w:numId="9">
    <w:abstractNumId w:val="28"/>
  </w:num>
  <w:num w:numId="10">
    <w:abstractNumId w:val="22"/>
  </w:num>
  <w:num w:numId="11">
    <w:abstractNumId w:val="9"/>
  </w:num>
  <w:num w:numId="12">
    <w:abstractNumId w:val="2"/>
  </w:num>
  <w:num w:numId="13">
    <w:abstractNumId w:val="18"/>
  </w:num>
  <w:num w:numId="14">
    <w:abstractNumId w:val="36"/>
  </w:num>
  <w:num w:numId="15">
    <w:abstractNumId w:val="3"/>
  </w:num>
  <w:num w:numId="16">
    <w:abstractNumId w:val="4"/>
  </w:num>
  <w:num w:numId="17">
    <w:abstractNumId w:val="5"/>
  </w:num>
  <w:num w:numId="18">
    <w:abstractNumId w:val="7"/>
  </w:num>
  <w:num w:numId="19">
    <w:abstractNumId w:val="14"/>
  </w:num>
  <w:num w:numId="20">
    <w:abstractNumId w:val="27"/>
  </w:num>
  <w:num w:numId="21">
    <w:abstractNumId w:val="11"/>
  </w:num>
  <w:num w:numId="22">
    <w:abstractNumId w:val="17"/>
  </w:num>
  <w:num w:numId="23">
    <w:abstractNumId w:val="21"/>
  </w:num>
  <w:num w:numId="24">
    <w:abstractNumId w:val="1"/>
  </w:num>
  <w:num w:numId="25">
    <w:abstractNumId w:val="32"/>
  </w:num>
  <w:num w:numId="26">
    <w:abstractNumId w:val="13"/>
  </w:num>
  <w:num w:numId="27">
    <w:abstractNumId w:val="0"/>
  </w:num>
  <w:num w:numId="28">
    <w:abstractNumId w:val="29"/>
  </w:num>
  <w:num w:numId="29">
    <w:abstractNumId w:val="34"/>
  </w:num>
  <w:num w:numId="30">
    <w:abstractNumId w:val="31"/>
  </w:num>
  <w:num w:numId="31">
    <w:abstractNumId w:val="10"/>
  </w:num>
  <w:num w:numId="32">
    <w:abstractNumId w:val="23"/>
  </w:num>
  <w:num w:numId="33">
    <w:abstractNumId w:val="25"/>
  </w:num>
  <w:num w:numId="34">
    <w:abstractNumId w:val="30"/>
  </w:num>
  <w:num w:numId="35">
    <w:abstractNumId w:val="19"/>
  </w:num>
  <w:num w:numId="36">
    <w:abstractNumId w:val="12"/>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10C6"/>
    <w:rsid w:val="00021212"/>
    <w:rsid w:val="00027F41"/>
    <w:rsid w:val="00037A49"/>
    <w:rsid w:val="00043DDE"/>
    <w:rsid w:val="00097F4A"/>
    <w:rsid w:val="000A6856"/>
    <w:rsid w:val="000C5527"/>
    <w:rsid w:val="000E76C6"/>
    <w:rsid w:val="001167F9"/>
    <w:rsid w:val="00127127"/>
    <w:rsid w:val="00134892"/>
    <w:rsid w:val="00155139"/>
    <w:rsid w:val="00204EDB"/>
    <w:rsid w:val="002634AA"/>
    <w:rsid w:val="002D58B5"/>
    <w:rsid w:val="00300A5C"/>
    <w:rsid w:val="003076F5"/>
    <w:rsid w:val="0033249E"/>
    <w:rsid w:val="00337E4D"/>
    <w:rsid w:val="00343395"/>
    <w:rsid w:val="003658D8"/>
    <w:rsid w:val="003758F6"/>
    <w:rsid w:val="003820FC"/>
    <w:rsid w:val="003A1AA2"/>
    <w:rsid w:val="003A2818"/>
    <w:rsid w:val="00422856"/>
    <w:rsid w:val="004702FB"/>
    <w:rsid w:val="00471503"/>
    <w:rsid w:val="0049479E"/>
    <w:rsid w:val="0049636D"/>
    <w:rsid w:val="004D2F9F"/>
    <w:rsid w:val="004F2927"/>
    <w:rsid w:val="0052142A"/>
    <w:rsid w:val="0053510E"/>
    <w:rsid w:val="005423BF"/>
    <w:rsid w:val="005B6195"/>
    <w:rsid w:val="005C4ACC"/>
    <w:rsid w:val="006347C3"/>
    <w:rsid w:val="006975C6"/>
    <w:rsid w:val="006A5918"/>
    <w:rsid w:val="006B2936"/>
    <w:rsid w:val="006F1DA5"/>
    <w:rsid w:val="006F4C95"/>
    <w:rsid w:val="007109D5"/>
    <w:rsid w:val="00785F39"/>
    <w:rsid w:val="007C3EA0"/>
    <w:rsid w:val="007D6FB3"/>
    <w:rsid w:val="007E0E83"/>
    <w:rsid w:val="007E5E48"/>
    <w:rsid w:val="007F79CC"/>
    <w:rsid w:val="008143AB"/>
    <w:rsid w:val="008278F5"/>
    <w:rsid w:val="0083580D"/>
    <w:rsid w:val="0087124F"/>
    <w:rsid w:val="00894E06"/>
    <w:rsid w:val="008A5271"/>
    <w:rsid w:val="008A728D"/>
    <w:rsid w:val="008B72CE"/>
    <w:rsid w:val="008F2249"/>
    <w:rsid w:val="008F4AC0"/>
    <w:rsid w:val="00927907"/>
    <w:rsid w:val="00930868"/>
    <w:rsid w:val="00960022"/>
    <w:rsid w:val="0098488F"/>
    <w:rsid w:val="00993E03"/>
    <w:rsid w:val="009C3E7D"/>
    <w:rsid w:val="009D044B"/>
    <w:rsid w:val="00A52459"/>
    <w:rsid w:val="00AB1883"/>
    <w:rsid w:val="00AC64FF"/>
    <w:rsid w:val="00AF7FB0"/>
    <w:rsid w:val="00B05771"/>
    <w:rsid w:val="00B1587F"/>
    <w:rsid w:val="00B169F3"/>
    <w:rsid w:val="00B30242"/>
    <w:rsid w:val="00B37240"/>
    <w:rsid w:val="00B757D1"/>
    <w:rsid w:val="00B93434"/>
    <w:rsid w:val="00BC2D61"/>
    <w:rsid w:val="00C02EF0"/>
    <w:rsid w:val="00C125C6"/>
    <w:rsid w:val="00C24613"/>
    <w:rsid w:val="00C315C9"/>
    <w:rsid w:val="00C31FEB"/>
    <w:rsid w:val="00C4793C"/>
    <w:rsid w:val="00CD6E25"/>
    <w:rsid w:val="00CE3785"/>
    <w:rsid w:val="00CF5EA5"/>
    <w:rsid w:val="00D379CF"/>
    <w:rsid w:val="00D60A0B"/>
    <w:rsid w:val="00D7467F"/>
    <w:rsid w:val="00D751F8"/>
    <w:rsid w:val="00D931BF"/>
    <w:rsid w:val="00DD2FA1"/>
    <w:rsid w:val="00E55B9D"/>
    <w:rsid w:val="00EB70D1"/>
    <w:rsid w:val="00ED41BC"/>
    <w:rsid w:val="00EF3AE5"/>
    <w:rsid w:val="00F564DD"/>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83DF1"/>
  <w15:docId w15:val="{BDFD03E6-F451-994C-A9A8-BF572EFB5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3076F5"/>
    <w:rPr>
      <w:color w:val="0000FF" w:themeColor="hyperlink"/>
      <w:u w:val="single"/>
    </w:rPr>
  </w:style>
  <w:style w:type="character" w:customStyle="1" w:styleId="UnresolvedMention1">
    <w:name w:val="Unresolved Mention1"/>
    <w:basedOn w:val="DefaultParagraphFont"/>
    <w:uiPriority w:val="99"/>
    <w:semiHidden/>
    <w:unhideWhenUsed/>
    <w:rsid w:val="003076F5"/>
    <w:rPr>
      <w:color w:val="605E5C"/>
      <w:shd w:val="clear" w:color="auto" w:fill="E1DFDD"/>
    </w:rPr>
  </w:style>
  <w:style w:type="character" w:customStyle="1" w:styleId="ListParagraphChar">
    <w:name w:val="List Paragraph Char"/>
    <w:aliases w:val="Odstavek seznama_IP Char,Seznam_IP_1 Char"/>
    <w:link w:val="ListParagraph"/>
    <w:uiPriority w:val="34"/>
    <w:qFormat/>
    <w:locked/>
    <w:rsid w:val="003076F5"/>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0974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69523514">
      <w:bodyDiv w:val="1"/>
      <w:marLeft w:val="0"/>
      <w:marRight w:val="0"/>
      <w:marTop w:val="0"/>
      <w:marBottom w:val="0"/>
      <w:divBdr>
        <w:top w:val="none" w:sz="0" w:space="0" w:color="auto"/>
        <w:left w:val="none" w:sz="0" w:space="0" w:color="auto"/>
        <w:bottom w:val="none" w:sz="0" w:space="0" w:color="auto"/>
        <w:right w:val="none" w:sz="0" w:space="0" w:color="auto"/>
      </w:divBdr>
    </w:div>
    <w:div w:id="198805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FB98-CC11-7342-9AA0-560FE4BC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7180</Words>
  <Characters>40931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2020-02-06T16:08:00Z</cp:lastPrinted>
  <dcterms:created xsi:type="dcterms:W3CDTF">2020-02-06T16:08:00Z</dcterms:created>
  <dcterms:modified xsi:type="dcterms:W3CDTF">2020-02-06T16:10:00Z</dcterms:modified>
</cp:coreProperties>
</file>